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D2410A" w14:textId="77777777" w:rsidR="0031167F" w:rsidRPr="00A07F0B" w:rsidRDefault="000E3C9F" w:rsidP="0031167F">
      <w:pPr>
        <w:autoSpaceDE w:val="0"/>
        <w:autoSpaceDN w:val="0"/>
        <w:adjustRightInd w:val="0"/>
        <w:jc w:val="right"/>
        <w:rPr>
          <w:rFonts w:ascii="Calibri" w:hAnsi="Calibri" w:cs="Calibri"/>
          <w:b/>
          <w:bCs/>
          <w:sz w:val="20"/>
          <w:szCs w:val="20"/>
        </w:rPr>
      </w:pPr>
      <w:r w:rsidRPr="003C05B1">
        <w:rPr>
          <w:rFonts w:ascii="Calibri" w:hAnsi="Calibri" w:cs="Calibri"/>
          <w:b/>
          <w:bCs/>
          <w:color w:val="000000"/>
          <w:sz w:val="20"/>
          <w:szCs w:val="20"/>
        </w:rPr>
        <w:t xml:space="preserve">   </w:t>
      </w:r>
      <w:r w:rsidRPr="003C05B1">
        <w:rPr>
          <w:rFonts w:ascii="Calibri" w:hAnsi="Calibri" w:cs="Calibri"/>
          <w:b/>
          <w:bCs/>
          <w:sz w:val="20"/>
          <w:szCs w:val="20"/>
        </w:rPr>
        <w:t xml:space="preserve">        </w:t>
      </w:r>
      <w:r w:rsidR="0031167F" w:rsidRPr="00A07F0B">
        <w:rPr>
          <w:rFonts w:ascii="Calibri" w:hAnsi="Calibri" w:cs="Calibri"/>
          <w:b/>
          <w:bCs/>
          <w:sz w:val="20"/>
          <w:szCs w:val="20"/>
        </w:rPr>
        <w:t xml:space="preserve">Allegato A4  </w:t>
      </w:r>
    </w:p>
    <w:p w14:paraId="07161C17" w14:textId="46560BC4" w:rsidR="0031167F" w:rsidRDefault="0031167F" w:rsidP="0031167F">
      <w:pPr>
        <w:tabs>
          <w:tab w:val="left" w:pos="5812"/>
        </w:tabs>
        <w:autoSpaceDE w:val="0"/>
        <w:autoSpaceDN w:val="0"/>
        <w:adjustRightInd w:val="0"/>
        <w:jc w:val="right"/>
        <w:rPr>
          <w:rFonts w:ascii="Calibri" w:hAnsi="Calibri" w:cs="Calibri"/>
          <w:b/>
          <w:sz w:val="20"/>
          <w:szCs w:val="20"/>
        </w:rPr>
      </w:pPr>
      <w:r w:rsidRPr="00A07F0B">
        <w:rPr>
          <w:rFonts w:ascii="Calibri" w:hAnsi="Calibri" w:cs="Calibri"/>
          <w:b/>
          <w:bCs/>
          <w:sz w:val="20"/>
          <w:szCs w:val="20"/>
        </w:rPr>
        <w:t xml:space="preserve">                            </w:t>
      </w:r>
      <w:r w:rsidRPr="00A07F0B">
        <w:rPr>
          <w:rFonts w:ascii="Calibri" w:hAnsi="Calibri" w:cs="Calibri"/>
          <w:b/>
          <w:bCs/>
          <w:sz w:val="20"/>
          <w:szCs w:val="20"/>
        </w:rPr>
        <w:tab/>
      </w:r>
      <w:r w:rsidRPr="00A07F0B">
        <w:rPr>
          <w:rFonts w:ascii="Calibri" w:hAnsi="Calibri" w:cs="Calibri"/>
          <w:b/>
          <w:bCs/>
          <w:sz w:val="20"/>
          <w:szCs w:val="20"/>
        </w:rPr>
        <w:tab/>
      </w:r>
      <w:r w:rsidRPr="00A07F0B">
        <w:rPr>
          <w:rFonts w:ascii="Calibri" w:hAnsi="Calibri" w:cs="Calibri"/>
          <w:b/>
          <w:bCs/>
          <w:sz w:val="20"/>
          <w:szCs w:val="20"/>
        </w:rPr>
        <w:tab/>
      </w:r>
      <w:r w:rsidRPr="00A07F0B">
        <w:rPr>
          <w:rFonts w:ascii="Calibri" w:hAnsi="Calibri" w:cs="Calibri"/>
          <w:b/>
          <w:bCs/>
          <w:sz w:val="20"/>
          <w:szCs w:val="20"/>
        </w:rPr>
        <w:tab/>
      </w:r>
      <w:r w:rsidRPr="00A07F0B">
        <w:rPr>
          <w:rFonts w:ascii="Calibri" w:hAnsi="Calibri" w:cs="Calibri"/>
          <w:b/>
          <w:bCs/>
          <w:sz w:val="20"/>
          <w:szCs w:val="20"/>
        </w:rPr>
        <w:tab/>
      </w:r>
      <w:r w:rsidRPr="00A07F0B">
        <w:rPr>
          <w:rFonts w:ascii="Calibri" w:hAnsi="Calibri" w:cs="Calibri"/>
          <w:b/>
          <w:bCs/>
          <w:sz w:val="20"/>
          <w:szCs w:val="20"/>
        </w:rPr>
        <w:tab/>
        <w:t xml:space="preserve">     </w:t>
      </w:r>
      <w:r w:rsidRPr="00A07F0B">
        <w:rPr>
          <w:rFonts w:ascii="Calibri" w:hAnsi="Calibri" w:cs="Calibri"/>
          <w:b/>
          <w:bCs/>
          <w:sz w:val="20"/>
          <w:szCs w:val="20"/>
        </w:rPr>
        <w:tab/>
        <w:t>G</w:t>
      </w:r>
      <w:r w:rsidRPr="00A07F0B">
        <w:rPr>
          <w:rFonts w:ascii="Calibri" w:hAnsi="Calibri" w:cs="Calibri"/>
          <w:b/>
          <w:sz w:val="20"/>
          <w:szCs w:val="20"/>
        </w:rPr>
        <w:t xml:space="preserve">ara </w:t>
      </w:r>
      <w:r w:rsidR="0037082D">
        <w:rPr>
          <w:rFonts w:ascii="Calibri" w:hAnsi="Calibri" w:cs="Calibri"/>
          <w:b/>
          <w:sz w:val="20"/>
          <w:szCs w:val="20"/>
        </w:rPr>
        <w:t>4032623</w:t>
      </w:r>
    </w:p>
    <w:p w14:paraId="764050C7" w14:textId="77777777" w:rsidR="0031167F" w:rsidRPr="00A07F0B" w:rsidRDefault="0031167F" w:rsidP="0031167F">
      <w:pPr>
        <w:tabs>
          <w:tab w:val="left" w:pos="5812"/>
        </w:tabs>
        <w:autoSpaceDE w:val="0"/>
        <w:autoSpaceDN w:val="0"/>
        <w:adjustRightInd w:val="0"/>
        <w:jc w:val="right"/>
        <w:rPr>
          <w:rFonts w:ascii="Calibri" w:hAnsi="Calibri" w:cs="Calibri"/>
          <w:b/>
          <w:sz w:val="20"/>
          <w:szCs w:val="20"/>
        </w:rPr>
      </w:pPr>
    </w:p>
    <w:p w14:paraId="1C67EBDD" w14:textId="77777777" w:rsidR="0031167F" w:rsidRPr="00A07F0B" w:rsidRDefault="0031167F" w:rsidP="0031167F">
      <w:pPr>
        <w:jc w:val="both"/>
        <w:rPr>
          <w:rFonts w:ascii="Calibri" w:hAnsi="Calibri" w:cs="Calibri"/>
          <w:b/>
          <w:sz w:val="20"/>
          <w:szCs w:val="20"/>
        </w:rPr>
      </w:pPr>
      <w:r w:rsidRPr="00A07F0B">
        <w:rPr>
          <w:rFonts w:ascii="Calibri" w:hAnsi="Calibri" w:cs="Calibri"/>
          <w:b/>
          <w:sz w:val="20"/>
          <w:szCs w:val="20"/>
        </w:rPr>
        <w:t>Dichiarazioni integrative resa dall’ausiliaria: Dichiarazioni sostitutive ai sensi degli articoli 46 e 47 del D.P.R. 445/2000 e s</w:t>
      </w:r>
      <w:r>
        <w:rPr>
          <w:rFonts w:ascii="Calibri" w:hAnsi="Calibri" w:cs="Calibri"/>
          <w:b/>
          <w:sz w:val="20"/>
          <w:szCs w:val="20"/>
        </w:rPr>
        <w:t>s</w:t>
      </w:r>
      <w:r w:rsidRPr="00A07F0B">
        <w:rPr>
          <w:rFonts w:ascii="Calibri" w:hAnsi="Calibri" w:cs="Calibri"/>
          <w:b/>
          <w:sz w:val="20"/>
          <w:szCs w:val="20"/>
        </w:rPr>
        <w:t>.m</w:t>
      </w:r>
      <w:r>
        <w:rPr>
          <w:rFonts w:ascii="Calibri" w:hAnsi="Calibri" w:cs="Calibri"/>
          <w:b/>
          <w:sz w:val="20"/>
          <w:szCs w:val="20"/>
        </w:rPr>
        <w:t>m</w:t>
      </w:r>
      <w:r w:rsidRPr="00A07F0B">
        <w:rPr>
          <w:rFonts w:ascii="Calibri" w:hAnsi="Calibri" w:cs="Calibri"/>
          <w:b/>
          <w:sz w:val="20"/>
          <w:szCs w:val="20"/>
        </w:rPr>
        <w:t>.</w:t>
      </w:r>
      <w:r>
        <w:rPr>
          <w:rFonts w:ascii="Calibri" w:hAnsi="Calibri" w:cs="Calibri"/>
          <w:b/>
          <w:sz w:val="20"/>
          <w:szCs w:val="20"/>
        </w:rPr>
        <w:t>i</w:t>
      </w:r>
      <w:r w:rsidRPr="00A07F0B">
        <w:rPr>
          <w:rFonts w:ascii="Calibri" w:hAnsi="Calibri" w:cs="Calibri"/>
          <w:b/>
          <w:sz w:val="20"/>
          <w:szCs w:val="20"/>
        </w:rPr>
        <w:t xml:space="preserve">i. </w:t>
      </w:r>
    </w:p>
    <w:p w14:paraId="59D043A4" w14:textId="77777777" w:rsidR="0031167F" w:rsidRPr="00A07F0B" w:rsidRDefault="0031167F" w:rsidP="0031167F">
      <w:pPr>
        <w:jc w:val="center"/>
        <w:rPr>
          <w:rFonts w:ascii="Calibri" w:hAnsi="Calibri" w:cs="Calibri"/>
          <w:b/>
          <w:sz w:val="20"/>
          <w:szCs w:val="20"/>
        </w:rPr>
      </w:pPr>
    </w:p>
    <w:p w14:paraId="25BFD9EC" w14:textId="77777777" w:rsidR="0031167F" w:rsidRPr="00A07F0B" w:rsidRDefault="0031167F" w:rsidP="0031167F">
      <w:pPr>
        <w:jc w:val="both"/>
        <w:rPr>
          <w:rFonts w:ascii="Calibri" w:hAnsi="Calibri" w:cs="Calibri"/>
          <w:sz w:val="20"/>
          <w:szCs w:val="20"/>
        </w:rPr>
      </w:pPr>
      <w:r w:rsidRPr="00A07F0B">
        <w:rPr>
          <w:rFonts w:ascii="Calibri" w:hAnsi="Calibri" w:cs="Calibri"/>
          <w:sz w:val="20"/>
          <w:szCs w:val="20"/>
        </w:rPr>
        <w:t>Il sottoscritto ______________________nato a_____________ il _________residente in ____________________ alla via __________________________ n. ________,  domiciliato in _______________(compilare se diverso dalla residenza), alla via ________________________________,  in qualità di __________________________ della Ditta (denominazione/ragione sociale)_______________________________________consapevole delle sanzioni penali previste per le ipotesi di falsità in atti e dichiarazioni mendaci, nonché della decadenza dai benefici eventualmente conseguiti per effetto del provvedimento emanato sulla base della dichiarazione non veritiera (artt. 75 e 76 del D.P.R. 445/2000) sotto la propria responsabilità</w:t>
      </w:r>
    </w:p>
    <w:p w14:paraId="4C18096D" w14:textId="77777777" w:rsidR="0031167F" w:rsidRPr="00A07F0B" w:rsidRDefault="0031167F" w:rsidP="0031167F">
      <w:pPr>
        <w:autoSpaceDE w:val="0"/>
        <w:autoSpaceDN w:val="0"/>
        <w:adjustRightInd w:val="0"/>
        <w:jc w:val="center"/>
        <w:rPr>
          <w:rFonts w:ascii="Calibri" w:hAnsi="Calibri" w:cs="Calibri"/>
          <w:b/>
          <w:sz w:val="20"/>
          <w:szCs w:val="20"/>
        </w:rPr>
      </w:pPr>
      <w:r w:rsidRPr="00A07F0B">
        <w:rPr>
          <w:rFonts w:ascii="Calibri" w:hAnsi="Calibri" w:cs="Calibri"/>
          <w:b/>
          <w:sz w:val="20"/>
          <w:szCs w:val="20"/>
        </w:rPr>
        <w:t>SI IMPEGNA</w:t>
      </w:r>
    </w:p>
    <w:p w14:paraId="512E7A81" w14:textId="77777777" w:rsidR="0031167F" w:rsidRPr="00A07F0B" w:rsidRDefault="0031167F" w:rsidP="0031167F">
      <w:pPr>
        <w:autoSpaceDE w:val="0"/>
        <w:autoSpaceDN w:val="0"/>
        <w:adjustRightInd w:val="0"/>
        <w:jc w:val="center"/>
        <w:rPr>
          <w:rFonts w:ascii="Calibri" w:hAnsi="Calibri" w:cs="Calibri"/>
          <w:b/>
          <w:sz w:val="20"/>
          <w:szCs w:val="20"/>
        </w:rPr>
      </w:pPr>
    </w:p>
    <w:p w14:paraId="7F1E93E1" w14:textId="77777777" w:rsidR="0031167F" w:rsidRPr="00A07F0B" w:rsidRDefault="0031167F" w:rsidP="0031167F">
      <w:pPr>
        <w:pStyle w:val="Paragrafoelenco"/>
        <w:widowControl w:val="0"/>
        <w:ind w:left="0"/>
        <w:rPr>
          <w:rFonts w:ascii="Calibri" w:hAnsi="Calibri" w:cs="Calibri"/>
          <w:sz w:val="20"/>
          <w:szCs w:val="20"/>
        </w:rPr>
      </w:pPr>
      <w:r w:rsidRPr="00A07F0B">
        <w:rPr>
          <w:rFonts w:ascii="Calibri" w:hAnsi="Calibri" w:cs="Calibri"/>
          <w:sz w:val="20"/>
          <w:szCs w:val="20"/>
        </w:rPr>
        <w:t xml:space="preserve">ai sensi </w:t>
      </w:r>
      <w:r w:rsidRPr="00235943">
        <w:rPr>
          <w:rFonts w:ascii="Calibri" w:hAnsi="Calibri" w:cs="Calibri"/>
          <w:sz w:val="20"/>
          <w:szCs w:val="20"/>
        </w:rPr>
        <w:t>dell’art. 104, comma 4 lett. c) del</w:t>
      </w:r>
      <w:r w:rsidRPr="00A07F0B">
        <w:rPr>
          <w:rFonts w:ascii="Calibri" w:hAnsi="Calibri" w:cs="Calibri"/>
          <w:sz w:val="20"/>
          <w:szCs w:val="20"/>
        </w:rPr>
        <w:t xml:space="preserve"> Codice, verso il concorrente e verso la stazione appaltante, a mettere a disposizione, per tutta la durata dell’appalto, le risorse necessarie di cui è carente il concorrente di seguito indicate:</w:t>
      </w:r>
    </w:p>
    <w:p w14:paraId="531C29F4" w14:textId="77777777" w:rsidR="0031167F" w:rsidRPr="00A07F0B" w:rsidRDefault="0031167F" w:rsidP="0031167F">
      <w:pPr>
        <w:pStyle w:val="Paragrafoelenco"/>
        <w:widowControl w:val="0"/>
        <w:ind w:left="0"/>
        <w:rPr>
          <w:rFonts w:ascii="Calibri" w:hAnsi="Calibri" w:cs="Calibri"/>
          <w:sz w:val="20"/>
          <w:szCs w:val="20"/>
        </w:rPr>
      </w:pPr>
      <w:r w:rsidRPr="00A07F0B">
        <w:rPr>
          <w:rFonts w:ascii="Calibri" w:hAnsi="Calibri" w:cs="Calibri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;</w:t>
      </w:r>
    </w:p>
    <w:p w14:paraId="7A82625C" w14:textId="77777777" w:rsidR="0031167F" w:rsidRPr="00A07F0B" w:rsidRDefault="0031167F" w:rsidP="0031167F">
      <w:pPr>
        <w:autoSpaceDE w:val="0"/>
        <w:autoSpaceDN w:val="0"/>
        <w:adjustRightInd w:val="0"/>
        <w:jc w:val="center"/>
        <w:rPr>
          <w:rFonts w:ascii="Calibri" w:hAnsi="Calibri" w:cs="Calibri"/>
          <w:b/>
          <w:sz w:val="20"/>
          <w:szCs w:val="20"/>
        </w:rPr>
      </w:pPr>
      <w:r w:rsidRPr="00A07F0B">
        <w:rPr>
          <w:rFonts w:ascii="Calibri" w:hAnsi="Calibri" w:cs="Calibri"/>
          <w:b/>
          <w:sz w:val="20"/>
          <w:szCs w:val="20"/>
        </w:rPr>
        <w:t>DICHIARA:</w:t>
      </w:r>
    </w:p>
    <w:p w14:paraId="770452C3" w14:textId="77777777" w:rsidR="0031167F" w:rsidRPr="00A07F0B" w:rsidRDefault="0031167F" w:rsidP="0031167F">
      <w:pPr>
        <w:pStyle w:val="Paragrafoelenco"/>
        <w:widowControl w:val="0"/>
        <w:ind w:left="567"/>
        <w:rPr>
          <w:rFonts w:ascii="Calibri" w:hAnsi="Calibri" w:cs="Calibri"/>
          <w:sz w:val="20"/>
          <w:szCs w:val="20"/>
        </w:rPr>
      </w:pPr>
    </w:p>
    <w:p w14:paraId="7BE8000B" w14:textId="77777777" w:rsidR="0031167F" w:rsidRPr="0098235D" w:rsidRDefault="0031167F" w:rsidP="00527695">
      <w:pPr>
        <w:numPr>
          <w:ilvl w:val="0"/>
          <w:numId w:val="19"/>
        </w:num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sz w:val="20"/>
          <w:szCs w:val="20"/>
        </w:rPr>
      </w:pPr>
      <w:r w:rsidRPr="0098235D">
        <w:rPr>
          <w:rFonts w:ascii="Calibri" w:hAnsi="Calibri" w:cs="Calibri"/>
          <w:sz w:val="20"/>
          <w:szCs w:val="20"/>
        </w:rPr>
        <w:t xml:space="preserve">che nei propri confronti non sussistono le condizioni di </w:t>
      </w:r>
      <w:r w:rsidRPr="00235943">
        <w:rPr>
          <w:rFonts w:ascii="Calibri" w:hAnsi="Calibri" w:cs="Calibri"/>
          <w:sz w:val="20"/>
          <w:szCs w:val="20"/>
        </w:rPr>
        <w:t>cui all’art. 94 e 95 del d.lgs. n. 36/2023.</w:t>
      </w:r>
    </w:p>
    <w:p w14:paraId="0E5693EB" w14:textId="77777777" w:rsidR="0031167F" w:rsidRPr="00A07F0B" w:rsidRDefault="0031167F" w:rsidP="0031167F">
      <w:pPr>
        <w:autoSpaceDE w:val="0"/>
        <w:autoSpaceDN w:val="0"/>
        <w:adjustRightInd w:val="0"/>
        <w:ind w:left="720"/>
        <w:jc w:val="both"/>
        <w:rPr>
          <w:rFonts w:ascii="Calibri" w:hAnsi="Calibri" w:cs="Calibri"/>
          <w:b/>
          <w:i/>
          <w:sz w:val="20"/>
          <w:szCs w:val="20"/>
        </w:rPr>
      </w:pPr>
    </w:p>
    <w:p w14:paraId="2A7563D5" w14:textId="77777777" w:rsidR="0031167F" w:rsidRPr="00A07F0B" w:rsidRDefault="0031167F" w:rsidP="0031167F">
      <w:pPr>
        <w:autoSpaceDE w:val="0"/>
        <w:autoSpaceDN w:val="0"/>
        <w:adjustRightInd w:val="0"/>
        <w:jc w:val="both"/>
        <w:rPr>
          <w:rFonts w:ascii="Calibri" w:hAnsi="Calibri" w:cs="Calibri"/>
          <w:b/>
          <w:sz w:val="20"/>
          <w:szCs w:val="20"/>
        </w:rPr>
      </w:pPr>
      <w:r w:rsidRPr="00A07F0B">
        <w:rPr>
          <w:rFonts w:ascii="Calibri" w:hAnsi="Calibri" w:cs="Calibri"/>
          <w:b/>
          <w:sz w:val="20"/>
          <w:szCs w:val="20"/>
        </w:rPr>
        <w:t>(solo eventuale)</w:t>
      </w:r>
    </w:p>
    <w:p w14:paraId="7483A476" w14:textId="77777777" w:rsidR="0031167F" w:rsidRPr="00A07F0B" w:rsidRDefault="0031167F" w:rsidP="00527695">
      <w:pPr>
        <w:pStyle w:val="Paragrafoelenco"/>
        <w:widowControl w:val="0"/>
        <w:numPr>
          <w:ilvl w:val="0"/>
          <w:numId w:val="19"/>
        </w:numPr>
        <w:spacing w:line="276" w:lineRule="auto"/>
        <w:contextualSpacing w:val="0"/>
        <w:jc w:val="both"/>
        <w:rPr>
          <w:rFonts w:ascii="Calibri" w:hAnsi="Calibri" w:cs="Calibri"/>
          <w:sz w:val="20"/>
          <w:szCs w:val="20"/>
        </w:rPr>
      </w:pPr>
      <w:r w:rsidRPr="00A07F0B">
        <w:rPr>
          <w:rFonts w:ascii="Calibri" w:hAnsi="Calibri" w:cs="Calibri"/>
          <w:sz w:val="20"/>
          <w:szCs w:val="20"/>
        </w:rPr>
        <w:t xml:space="preserve">di essere in possesso dell’autorizzazione in corso di validità rilasciata ai sensi del d.m. 14 dicembre 2010 del Ministero dell’economia e delle finanze ai sensi (art. 37 del d.l. 78/2010, conv. in l. 122/2010) </w:t>
      </w:r>
    </w:p>
    <w:p w14:paraId="79494B02" w14:textId="77777777" w:rsidR="0031167F" w:rsidRPr="00A07F0B" w:rsidRDefault="0031167F" w:rsidP="0031167F">
      <w:pPr>
        <w:pStyle w:val="Paragrafoelenco"/>
        <w:widowControl w:val="0"/>
        <w:ind w:left="405"/>
        <w:jc w:val="center"/>
        <w:rPr>
          <w:rFonts w:ascii="Calibri" w:hAnsi="Calibri" w:cs="Calibri"/>
          <w:sz w:val="20"/>
          <w:szCs w:val="20"/>
        </w:rPr>
      </w:pPr>
      <w:r w:rsidRPr="00A07F0B">
        <w:rPr>
          <w:rFonts w:ascii="Calibri" w:hAnsi="Calibri" w:cs="Calibri"/>
          <w:b/>
          <w:sz w:val="20"/>
          <w:szCs w:val="20"/>
        </w:rPr>
        <w:t>oppure (vedi nota 1)</w:t>
      </w:r>
    </w:p>
    <w:p w14:paraId="0BCF8D95" w14:textId="77777777" w:rsidR="0031167F" w:rsidRPr="00A07F0B" w:rsidRDefault="0031167F" w:rsidP="00527695">
      <w:pPr>
        <w:pStyle w:val="Paragrafoelenco"/>
        <w:widowControl w:val="0"/>
        <w:numPr>
          <w:ilvl w:val="0"/>
          <w:numId w:val="19"/>
        </w:numPr>
        <w:spacing w:line="276" w:lineRule="auto"/>
        <w:contextualSpacing w:val="0"/>
        <w:jc w:val="both"/>
        <w:rPr>
          <w:rFonts w:ascii="Calibri" w:hAnsi="Calibri" w:cs="Calibri"/>
          <w:sz w:val="20"/>
          <w:szCs w:val="20"/>
        </w:rPr>
      </w:pPr>
      <w:r w:rsidRPr="00A07F0B">
        <w:rPr>
          <w:rFonts w:ascii="Calibri" w:hAnsi="Calibri" w:cs="Calibri"/>
          <w:sz w:val="20"/>
          <w:szCs w:val="20"/>
        </w:rPr>
        <w:t xml:space="preserve">di aver presentato domanda di autorizzazione ai sensi dell’art. 1 comma 3 del d.m. 14.12.2010 </w:t>
      </w:r>
      <w:r w:rsidRPr="00A07F0B">
        <w:rPr>
          <w:rFonts w:ascii="Calibri" w:hAnsi="Calibri" w:cs="Calibri"/>
          <w:sz w:val="20"/>
          <w:szCs w:val="20"/>
          <w:u w:val="single"/>
        </w:rPr>
        <w:t>con allegata</w:t>
      </w:r>
      <w:r w:rsidRPr="00A07F0B">
        <w:rPr>
          <w:rFonts w:ascii="Calibri" w:hAnsi="Calibri" w:cs="Calibri"/>
          <w:sz w:val="20"/>
          <w:szCs w:val="20"/>
        </w:rPr>
        <w:t xml:space="preserve"> copia dell’istanza di autorizzazione inviata al Ministero.</w:t>
      </w:r>
    </w:p>
    <w:p w14:paraId="3477385D" w14:textId="77777777" w:rsidR="0031167F" w:rsidRPr="00A07F0B" w:rsidRDefault="0031167F" w:rsidP="0031167F">
      <w:pPr>
        <w:autoSpaceDE w:val="0"/>
        <w:autoSpaceDN w:val="0"/>
        <w:adjustRightInd w:val="0"/>
        <w:ind w:left="45"/>
        <w:jc w:val="both"/>
        <w:rPr>
          <w:rFonts w:ascii="Calibri" w:hAnsi="Calibri" w:cs="Calibri"/>
          <w:b/>
          <w:sz w:val="20"/>
          <w:szCs w:val="20"/>
        </w:rPr>
      </w:pPr>
    </w:p>
    <w:p w14:paraId="5CBA1A34" w14:textId="77777777" w:rsidR="0031167F" w:rsidRPr="00A07F0B" w:rsidRDefault="0031167F" w:rsidP="0031167F">
      <w:pPr>
        <w:autoSpaceDE w:val="0"/>
        <w:autoSpaceDN w:val="0"/>
        <w:adjustRightInd w:val="0"/>
        <w:jc w:val="both"/>
        <w:rPr>
          <w:rFonts w:ascii="Calibri" w:hAnsi="Calibri" w:cs="Calibri"/>
          <w:iCs/>
          <w:sz w:val="20"/>
          <w:szCs w:val="20"/>
        </w:rPr>
      </w:pPr>
    </w:p>
    <w:p w14:paraId="6A8C3599" w14:textId="77777777" w:rsidR="0031167F" w:rsidRPr="00A07F0B" w:rsidRDefault="0031167F" w:rsidP="0031167F">
      <w:pPr>
        <w:autoSpaceDE w:val="0"/>
        <w:autoSpaceDN w:val="0"/>
        <w:adjustRightInd w:val="0"/>
        <w:jc w:val="both"/>
        <w:rPr>
          <w:rFonts w:ascii="Calibri" w:hAnsi="Calibri" w:cs="Calibri"/>
          <w:iCs/>
          <w:sz w:val="20"/>
          <w:szCs w:val="20"/>
        </w:rPr>
      </w:pPr>
    </w:p>
    <w:p w14:paraId="1FF12053" w14:textId="77777777" w:rsidR="0031167F" w:rsidRPr="00A07F0B" w:rsidRDefault="0031167F" w:rsidP="0031167F">
      <w:pPr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0"/>
        </w:rPr>
      </w:pPr>
      <w:r w:rsidRPr="00A07F0B">
        <w:rPr>
          <w:rFonts w:ascii="Calibri" w:hAnsi="Calibri" w:cs="Calibri"/>
          <w:sz w:val="20"/>
          <w:szCs w:val="20"/>
        </w:rPr>
        <w:t>Data____________</w:t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  <w:t xml:space="preserve">    FIRMA</w:t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 w:rsidRPr="00A07F0B">
        <w:rPr>
          <w:rFonts w:ascii="Calibri" w:hAnsi="Calibri" w:cs="Calibri"/>
          <w:sz w:val="20"/>
          <w:szCs w:val="20"/>
        </w:rPr>
        <w:tab/>
      </w:r>
      <w:r>
        <w:rPr>
          <w:rFonts w:ascii="Calibri" w:hAnsi="Calibri" w:cs="Calibri"/>
          <w:sz w:val="20"/>
          <w:szCs w:val="20"/>
        </w:rPr>
        <w:t xml:space="preserve">                         </w:t>
      </w:r>
      <w:r w:rsidRPr="00A07F0B">
        <w:rPr>
          <w:rFonts w:ascii="Calibri" w:hAnsi="Calibri" w:cs="Calibri"/>
          <w:sz w:val="20"/>
          <w:szCs w:val="20"/>
        </w:rPr>
        <w:t>___________________________</w:t>
      </w:r>
    </w:p>
    <w:p w14:paraId="0071DFA8" w14:textId="77777777" w:rsidR="0031167F" w:rsidRPr="00A07F0B" w:rsidRDefault="0031167F" w:rsidP="0031167F">
      <w:pPr>
        <w:autoSpaceDE w:val="0"/>
        <w:autoSpaceDN w:val="0"/>
        <w:adjustRightInd w:val="0"/>
        <w:jc w:val="both"/>
        <w:rPr>
          <w:rFonts w:ascii="Calibri" w:hAnsi="Calibri" w:cs="Calibri"/>
          <w:sz w:val="20"/>
          <w:szCs w:val="20"/>
        </w:rPr>
      </w:pPr>
    </w:p>
    <w:p w14:paraId="2B9DD8CB" w14:textId="77777777" w:rsidR="0031167F" w:rsidRPr="00A07F0B" w:rsidRDefault="0031167F" w:rsidP="0031167F">
      <w:pPr>
        <w:autoSpaceDE w:val="0"/>
        <w:autoSpaceDN w:val="0"/>
        <w:adjustRightInd w:val="0"/>
        <w:jc w:val="both"/>
        <w:rPr>
          <w:rFonts w:ascii="Calibri" w:hAnsi="Calibri" w:cs="Calibri"/>
          <w:i/>
          <w:sz w:val="20"/>
          <w:szCs w:val="20"/>
        </w:rPr>
      </w:pPr>
      <w:r w:rsidRPr="00A07F0B">
        <w:rPr>
          <w:rFonts w:ascii="Calibri" w:hAnsi="Calibri" w:cs="Calibri"/>
          <w:i/>
          <w:sz w:val="20"/>
          <w:szCs w:val="20"/>
        </w:rPr>
        <w:t>Dichiarano di essere in formati di quanto segue:</w:t>
      </w:r>
    </w:p>
    <w:p w14:paraId="6192B664" w14:textId="77777777" w:rsidR="0031167F" w:rsidRPr="00A07F0B" w:rsidRDefault="0031167F" w:rsidP="0031167F">
      <w:pPr>
        <w:autoSpaceDE w:val="0"/>
        <w:autoSpaceDN w:val="0"/>
        <w:adjustRightInd w:val="0"/>
        <w:jc w:val="both"/>
        <w:rPr>
          <w:rFonts w:ascii="Calibri" w:hAnsi="Calibri" w:cs="Calibri"/>
          <w:i/>
          <w:sz w:val="20"/>
          <w:szCs w:val="20"/>
        </w:rPr>
      </w:pPr>
      <w:r w:rsidRPr="00A07F0B">
        <w:rPr>
          <w:rFonts w:ascii="Calibri" w:hAnsi="Calibri" w:cs="Calibri"/>
          <w:i/>
          <w:sz w:val="20"/>
          <w:szCs w:val="20"/>
        </w:rPr>
        <w:t xml:space="preserve">Informativa ai sensi dell’art. 13 del Regolamento (UE) 679/2016 recante norme sul trattamento dei dati personali. </w:t>
      </w:r>
    </w:p>
    <w:p w14:paraId="546C0D14" w14:textId="77777777" w:rsidR="0031167F" w:rsidRPr="00A07F0B" w:rsidRDefault="0031167F" w:rsidP="0031167F">
      <w:pPr>
        <w:autoSpaceDE w:val="0"/>
        <w:autoSpaceDN w:val="0"/>
        <w:adjustRightInd w:val="0"/>
        <w:jc w:val="both"/>
        <w:rPr>
          <w:rFonts w:ascii="Calibri" w:hAnsi="Calibri" w:cs="Calibri"/>
          <w:i/>
          <w:sz w:val="20"/>
          <w:szCs w:val="20"/>
        </w:rPr>
      </w:pPr>
      <w:r w:rsidRPr="00A07F0B">
        <w:rPr>
          <w:rFonts w:ascii="Calibri" w:hAnsi="Calibri" w:cs="Calibri"/>
          <w:i/>
          <w:sz w:val="20"/>
          <w:szCs w:val="20"/>
        </w:rPr>
        <w:t xml:space="preserve">I dati raccolti con il presente modulo sono trattati ai fini del procedimento per il quale vengono rilasciati e verranno utilizzati esclusivamente per tale scopo e comunque nell’ambito delle attività istituzionali dell’Università degli Studi di Napoli Federico II. Titolare del trattamento è l'Università, nelle persone del Rettore e del Direttore Generale, in relazione alle specifiche competenze. Esclusivamente per problematiche inerenti ad un trattamento non conforme ai propri dati personali, è possibile contattare il Titolare inviando una email al seguente indirizzo: ateneo@pec.unina.it; oppure al Responsabile </w:t>
      </w:r>
      <w:r w:rsidRPr="00A07F0B">
        <w:rPr>
          <w:rFonts w:ascii="Calibri" w:hAnsi="Calibri" w:cs="Calibri"/>
          <w:i/>
          <w:sz w:val="20"/>
          <w:szCs w:val="20"/>
        </w:rPr>
        <w:lastRenderedPageBreak/>
        <w:t xml:space="preserve">della Protezione dei Dati: rpd@unina.it; PEC: rpd@pec.unina.it. Per qualsiasi altra istanza relativa al procedimento in questione è possibile inviare una pec a </w:t>
      </w:r>
      <w:hyperlink r:id="rId9" w:history="1">
        <w:r w:rsidRPr="00EA0991">
          <w:rPr>
            <w:rStyle w:val="Collegamentoipertestuale"/>
            <w:rFonts w:ascii="Calibri" w:hAnsi="Calibri" w:cs="Calibri"/>
            <w:i/>
            <w:sz w:val="20"/>
            <w:szCs w:val="20"/>
          </w:rPr>
          <w:t>garecontratti-s@pec.unina.it</w:t>
        </w:r>
      </w:hyperlink>
      <w:r>
        <w:rPr>
          <w:rFonts w:ascii="Calibri" w:hAnsi="Calibri" w:cs="Calibri"/>
          <w:i/>
          <w:sz w:val="20"/>
          <w:szCs w:val="20"/>
        </w:rPr>
        <w:t xml:space="preserve"> </w:t>
      </w:r>
      <w:r w:rsidRPr="00A07F0B">
        <w:rPr>
          <w:rFonts w:ascii="Calibri" w:hAnsi="Calibri" w:cs="Calibri"/>
          <w:i/>
          <w:sz w:val="20"/>
          <w:szCs w:val="20"/>
        </w:rPr>
        <w:t xml:space="preserve">. Agli interessati competono i diritti di cui agli artt. 15-22 del Regolamento UE. Le informazioni complete, relative al trattamento dei dati personali raccolti, sono riportate sul sito dell’Ateneo: </w:t>
      </w:r>
      <w:hyperlink r:id="rId10" w:history="1">
        <w:r w:rsidRPr="00A07F0B">
          <w:rPr>
            <w:rFonts w:ascii="Calibri" w:hAnsi="Calibri" w:cs="Calibri"/>
            <w:sz w:val="20"/>
            <w:szCs w:val="20"/>
          </w:rPr>
          <w:t>http://www.unina.it/ateneo/statuto-e-normativa/privacy</w:t>
        </w:r>
      </w:hyperlink>
      <w:r w:rsidRPr="00A07F0B">
        <w:rPr>
          <w:rFonts w:ascii="Calibri" w:hAnsi="Calibri" w:cs="Calibri"/>
          <w:i/>
          <w:sz w:val="20"/>
          <w:szCs w:val="20"/>
        </w:rPr>
        <w:t xml:space="preserve">. </w:t>
      </w:r>
    </w:p>
    <w:p w14:paraId="503EAC41" w14:textId="77777777" w:rsidR="0031167F" w:rsidRPr="00A07F0B" w:rsidRDefault="0031167F" w:rsidP="0031167F">
      <w:pPr>
        <w:spacing w:line="240" w:lineRule="atLeast"/>
        <w:ind w:left="-48" w:right="24"/>
        <w:jc w:val="both"/>
        <w:rPr>
          <w:rFonts w:ascii="Calibri" w:hAnsi="Calibri" w:cs="Calibri"/>
          <w:b/>
          <w:position w:val="6"/>
          <w:sz w:val="20"/>
          <w:szCs w:val="20"/>
        </w:rPr>
      </w:pPr>
      <w:r w:rsidRPr="00B64B28">
        <w:rPr>
          <w:rFonts w:ascii="Calibri" w:hAnsi="Calibri" w:cs="Calibri"/>
          <w:b/>
          <w:position w:val="6"/>
          <w:sz w:val="20"/>
          <w:szCs w:val="20"/>
        </w:rPr>
        <w:t>Legenda:</w:t>
      </w:r>
    </w:p>
    <w:p w14:paraId="0F631A59" w14:textId="77777777" w:rsidR="0031167F" w:rsidRPr="00A07F0B" w:rsidRDefault="0031167F" w:rsidP="0031167F">
      <w:pPr>
        <w:spacing w:line="240" w:lineRule="atLeast"/>
        <w:ind w:left="-48" w:right="24"/>
        <w:jc w:val="both"/>
        <w:rPr>
          <w:rFonts w:ascii="Calibri" w:hAnsi="Calibri" w:cs="Calibri"/>
          <w:b/>
          <w:position w:val="6"/>
          <w:sz w:val="20"/>
          <w:szCs w:val="20"/>
        </w:rPr>
      </w:pPr>
      <w:r w:rsidRPr="00A07F0B">
        <w:rPr>
          <w:rFonts w:ascii="Calibri" w:hAnsi="Calibri" w:cs="Calibri"/>
          <w:b/>
          <w:position w:val="6"/>
          <w:sz w:val="20"/>
          <w:szCs w:val="20"/>
        </w:rPr>
        <w:t xml:space="preserve">Nota 1) </w:t>
      </w:r>
    </w:p>
    <w:p w14:paraId="67F68EEA" w14:textId="77777777" w:rsidR="0031167F" w:rsidRPr="00A07F0B" w:rsidRDefault="0031167F" w:rsidP="0031167F">
      <w:pPr>
        <w:spacing w:line="240" w:lineRule="atLeast"/>
        <w:ind w:left="-48" w:right="24"/>
        <w:jc w:val="both"/>
        <w:rPr>
          <w:rFonts w:ascii="Calibri" w:hAnsi="Calibri" w:cs="Calibri"/>
          <w:position w:val="6"/>
          <w:sz w:val="20"/>
          <w:szCs w:val="20"/>
        </w:rPr>
      </w:pPr>
      <w:r w:rsidRPr="00A07F0B">
        <w:rPr>
          <w:rFonts w:ascii="Calibri" w:hAnsi="Calibri" w:cs="Calibri"/>
          <w:position w:val="6"/>
          <w:sz w:val="20"/>
          <w:szCs w:val="20"/>
        </w:rPr>
        <w:t>Barrare una delle ipotesi considerate.</w:t>
      </w:r>
    </w:p>
    <w:p w14:paraId="78D584E4" w14:textId="77777777" w:rsidR="0031167F" w:rsidRPr="00A07F0B" w:rsidRDefault="0031167F" w:rsidP="0031167F">
      <w:pPr>
        <w:autoSpaceDE w:val="0"/>
        <w:autoSpaceDN w:val="0"/>
        <w:adjustRightInd w:val="0"/>
        <w:rPr>
          <w:rFonts w:ascii="Calibri" w:hAnsi="Calibri" w:cs="Calibri"/>
          <w:sz w:val="20"/>
          <w:szCs w:val="20"/>
        </w:rPr>
      </w:pPr>
    </w:p>
    <w:p w14:paraId="6EB6133C" w14:textId="32580F85" w:rsidR="0040087A" w:rsidRPr="000E3C9F" w:rsidRDefault="0040087A" w:rsidP="0031167F">
      <w:pPr>
        <w:autoSpaceDE w:val="0"/>
        <w:autoSpaceDN w:val="0"/>
        <w:adjustRightInd w:val="0"/>
        <w:jc w:val="right"/>
      </w:pPr>
    </w:p>
    <w:sectPr w:rsidR="0040087A" w:rsidRPr="000E3C9F" w:rsidSect="0035338B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1860" w:right="1000" w:bottom="0" w:left="1020" w:header="976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C1D9E5" w14:textId="77777777" w:rsidR="0035338B" w:rsidRDefault="0035338B" w:rsidP="00C34F6F">
      <w:pPr>
        <w:spacing w:line="240" w:lineRule="auto"/>
      </w:pPr>
      <w:r>
        <w:separator/>
      </w:r>
    </w:p>
  </w:endnote>
  <w:endnote w:type="continuationSeparator" w:id="0">
    <w:p w14:paraId="462A0792" w14:textId="77777777" w:rsidR="0035338B" w:rsidRDefault="0035338B" w:rsidP="00C34F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467">
    <w:altName w:val="Times New Roman"/>
    <w:charset w:val="00"/>
    <w:family w:val="auto"/>
    <w:pitch w:val="variable"/>
  </w:font>
  <w:font w:name="Bodoni Boo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649894653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39F2F9B1" w14:textId="77C208B0" w:rsidR="002460C8" w:rsidRDefault="002460C8" w:rsidP="00033AA6">
        <w:pPr>
          <w:pStyle w:val="Pidipagina"/>
          <w:framePr w:wrap="around" w:vAnchor="text" w:hAnchor="margin" w:xAlign="center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00BACECB" w14:textId="77777777" w:rsidR="002460C8" w:rsidRDefault="002460C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09103" w14:textId="1CA3EDAA" w:rsidR="002460C8" w:rsidRPr="00033AA6" w:rsidRDefault="002460C8" w:rsidP="00033AA6">
    <w:pPr>
      <w:pStyle w:val="Pidipagina"/>
      <w:tabs>
        <w:tab w:val="clear" w:pos="4819"/>
        <w:tab w:val="center" w:pos="5245"/>
      </w:tabs>
      <w:spacing w:after="60"/>
      <w:jc w:val="center"/>
      <w:rPr>
        <w:rFonts w:ascii="Calibri" w:hAnsi="Calibri"/>
        <w:color w:val="FFFFFF" w:themeColor="background1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1" locked="0" layoutInCell="1" allowOverlap="1" wp14:anchorId="6C888700" wp14:editId="6441191B">
              <wp:simplePos x="0" y="0"/>
              <wp:positionH relativeFrom="column">
                <wp:posOffset>-537845</wp:posOffset>
              </wp:positionH>
              <wp:positionV relativeFrom="paragraph">
                <wp:posOffset>-305435</wp:posOffset>
              </wp:positionV>
              <wp:extent cx="7559675" cy="859790"/>
              <wp:effectExtent l="0" t="0" r="9525" b="3810"/>
              <wp:wrapNone/>
              <wp:docPr id="30" name="Gruppo 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9790"/>
                        <a:chOff x="0" y="0"/>
                        <a:chExt cx="7559675" cy="858813"/>
                      </a:xfrm>
                    </wpg:grpSpPr>
                    <wps:wsp>
                      <wps:cNvPr id="31" name="Rettangolo 2"/>
                      <wps:cNvSpPr/>
                      <wps:spPr>
                        <a:xfrm>
                          <a:off x="0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2" name="Immagine 32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Immagine 33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F93EAE4" id="Gruppo 30" o:spid="_x0000_s1026" style="position:absolute;margin-left:-42.35pt;margin-top:-24.05pt;width:595.25pt;height:67.7pt;z-index:-251643904;mso-width-relative:margin;mso-height-relative:margin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Db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">
              <v:rect id="Rettangolo 2" o:spid="_x0000_s1027" style="position:absolute;top:4994;width:75596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32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33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">
                <v:imagedata r:id="rId4" o:title="Most"/>
              </v:shape>
            </v:group>
          </w:pict>
        </mc:Fallback>
      </mc:AlternateContent>
    </w:r>
    <w:r w:rsidRPr="00033AA6">
      <w:rPr>
        <w:rStyle w:val="Numeropagina"/>
        <w:rFonts w:ascii="Calibri" w:hAnsi="Calibri"/>
        <w:sz w:val="20"/>
        <w:szCs w:val="20"/>
      </w:rPr>
      <w:fldChar w:fldCharType="begin"/>
    </w:r>
    <w:r w:rsidRPr="00033AA6">
      <w:rPr>
        <w:rStyle w:val="Numeropagina"/>
        <w:rFonts w:ascii="Calibri" w:hAnsi="Calibri"/>
        <w:sz w:val="20"/>
        <w:szCs w:val="20"/>
      </w:rPr>
      <w:instrText xml:space="preserve"> PAGE </w:instrText>
    </w:r>
    <w:r w:rsidRPr="00033AA6">
      <w:rPr>
        <w:rStyle w:val="Numeropagina"/>
        <w:rFonts w:ascii="Calibri" w:hAnsi="Calibri"/>
        <w:sz w:val="20"/>
        <w:szCs w:val="20"/>
      </w:rPr>
      <w:fldChar w:fldCharType="separate"/>
    </w:r>
    <w:r w:rsidR="00B12B32">
      <w:rPr>
        <w:rStyle w:val="Numeropagina"/>
        <w:rFonts w:ascii="Calibri" w:hAnsi="Calibri"/>
        <w:noProof/>
        <w:sz w:val="20"/>
        <w:szCs w:val="20"/>
      </w:rPr>
      <w:t>4</w:t>
    </w:r>
    <w:r w:rsidRPr="00033AA6">
      <w:rPr>
        <w:rStyle w:val="Numeropagina"/>
        <w:rFonts w:ascii="Calibri" w:hAnsi="Calibri"/>
        <w:sz w:val="20"/>
        <w:szCs w:val="20"/>
      </w:rPr>
      <w:fldChar w:fldCharType="end"/>
    </w:r>
  </w:p>
  <w:p w14:paraId="6D26C117" w14:textId="5AF24DEA" w:rsidR="002460C8" w:rsidRDefault="002460C8" w:rsidP="00C34F6F">
    <w:pPr>
      <w:pStyle w:val="Pidipagina"/>
      <w:tabs>
        <w:tab w:val="clear" w:pos="4819"/>
        <w:tab w:val="center" w:pos="5245"/>
      </w:tabs>
      <w:jc w:val="center"/>
      <w:rPr>
        <w:color w:val="FFFFFF" w:themeColor="background1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2608" w14:textId="3543CD6D" w:rsidR="002460C8" w:rsidRPr="000957CC" w:rsidRDefault="002460C8" w:rsidP="00C34F6F">
    <w:pPr>
      <w:pStyle w:val="Pidipagina"/>
      <w:jc w:val="center"/>
      <w:rPr>
        <w:rFonts w:ascii="Calibri" w:hAnsi="Calibri" w:cs="Calibri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84E8321" wp14:editId="01161799">
              <wp:simplePos x="0" y="0"/>
              <wp:positionH relativeFrom="column">
                <wp:posOffset>-532765</wp:posOffset>
              </wp:positionH>
              <wp:positionV relativeFrom="paragraph">
                <wp:posOffset>-313690</wp:posOffset>
              </wp:positionV>
              <wp:extent cx="7559675" cy="858520"/>
              <wp:effectExtent l="0" t="0" r="9525" b="5080"/>
              <wp:wrapNone/>
              <wp:docPr id="25" name="Gruppo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8520"/>
                        <a:chOff x="38735" y="0"/>
                        <a:chExt cx="7559675" cy="858813"/>
                      </a:xfrm>
                    </wpg:grpSpPr>
                    <wps:wsp>
                      <wps:cNvPr id="14" name="Rettangolo 2"/>
                      <wps:cNvSpPr/>
                      <wps:spPr>
                        <a:xfrm>
                          <a:off x="38735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Immagine 10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Immagine 21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B24D8C5" id="Gruppo 25" o:spid="_x0000_s1026" style="position:absolute;margin-left:-41.95pt;margin-top:-24.7pt;width:595.25pt;height:67.6pt;z-index:251675648" coordorigin="387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5fBhlYAAAAJcEhZcwAALiQAAC4kASrhmQkAACAASURBVHic7N3LcRw52oZRcKK3dIDLtqvt&#10;oBGyQ3ZpKQdkAGdRHRwOL8UqJBKXF+fELP4/NBHKygtKk99D8OHl5aUAAAAAAAAAAHv7z+gDAAAA&#10;AAAAAADGExAAAAAAAAAAAAICAAAAAAAAAEB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CQUFDb0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">
              <v:rect id="Rettangolo 2" o:spid="_x0000_s1027" style="position:absolute;left:387;top:4994;width:75597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0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21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">
                <v:imagedata r:id="rId4" o:title="Most"/>
              </v:shape>
            </v:group>
          </w:pict>
        </mc:Fallback>
      </mc:AlternateContent>
    </w:r>
  </w:p>
  <w:p w14:paraId="1F204EED" w14:textId="77EF6006" w:rsidR="002460C8" w:rsidRDefault="002460C8" w:rsidP="00C34F6F">
    <w:pPr>
      <w:pStyle w:val="Pidipa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6FCE44" w14:textId="77777777" w:rsidR="0035338B" w:rsidRDefault="0035338B" w:rsidP="00E0377D">
      <w:pPr>
        <w:spacing w:before="180" w:line="240" w:lineRule="auto"/>
      </w:pPr>
      <w:r>
        <w:separator/>
      </w:r>
    </w:p>
  </w:footnote>
  <w:footnote w:type="continuationSeparator" w:id="0">
    <w:p w14:paraId="21826CB6" w14:textId="77777777" w:rsidR="0035338B" w:rsidRDefault="0035338B" w:rsidP="00C34F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437882" w14:textId="77777777" w:rsidR="00834AF1" w:rsidRDefault="00834AF1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17B27" w14:textId="77777777" w:rsidR="002460C8" w:rsidRPr="00C34F6F" w:rsidRDefault="002460C8" w:rsidP="00C34F6F">
    <w:pPr>
      <w:pStyle w:val="Intestazione"/>
      <w:tabs>
        <w:tab w:val="clear" w:pos="4819"/>
        <w:tab w:val="clear" w:pos="9638"/>
      </w:tabs>
      <w:rPr>
        <w:sz w:val="20"/>
        <w:szCs w:val="20"/>
      </w:rPr>
    </w:pPr>
    <w:r w:rsidRPr="00C34F6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0048" behindDoc="0" locked="0" layoutInCell="1" allowOverlap="1" wp14:anchorId="66F8F66C" wp14:editId="66A14431">
              <wp:simplePos x="0" y="0"/>
              <wp:positionH relativeFrom="column">
                <wp:posOffset>-507365</wp:posOffset>
              </wp:positionH>
              <wp:positionV relativeFrom="paragraph">
                <wp:posOffset>-93980</wp:posOffset>
              </wp:positionV>
              <wp:extent cx="7704455" cy="1168400"/>
              <wp:effectExtent l="0" t="0" r="0" b="0"/>
              <wp:wrapThrough wrapText="bothSides">
                <wp:wrapPolygon edited="0">
                  <wp:start x="0" y="0"/>
                  <wp:lineTo x="0" y="21130"/>
                  <wp:lineTo x="21506" y="21130"/>
                  <wp:lineTo x="21506" y="0"/>
                  <wp:lineTo x="0" y="0"/>
                </wp:wrapPolygon>
              </wp:wrapThrough>
              <wp:docPr id="12" name="Grup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1168400"/>
                        <a:chOff x="0" y="0"/>
                        <a:chExt cx="7704455" cy="1168400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4455" cy="1168400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" name="Immagine 1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8A50147" id="Gruppo 12" o:spid="_x0000_s1026" style="position:absolute;margin-left:-39.95pt;margin-top:-7.4pt;width:606.65pt;height:92pt;z-index:251650048" coordsize="77044,116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Ae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GBAAAAAFJnaHRsb25nAAAJ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ThCSU0EDAAAAAAGCQAAAAEAAACgAAAAGQAAAeAAAC7gAAAF7QAYAAH/2P/tAAxBZG9i&#10;ZV9DTQAC/+4ADkFkb2JlAGSAAAAAAf/bAIQADAgICAkIDAkJDBELCgsRFQ8MDA8VGBMTFRMTGBEM&#10;DAwMDAwRDAwMDAwMDAwMDAwMDAwMDAwMDAwMDAwMDAwMDAENCwsNDg0QDg4QFA4ODhQUDg4ODhQR&#10;DAwMDAwREQwMDAwMDBEMDAwMDAwMDAwMDAwMDAwMDAwMDAwMDAwMDAwM/8AAEQgAG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+q2m4AAAAAAAAAAAAAAAAAAAAAAAAAAAAAAAAAAAAAAAAAAAAAAAAAAAA&#10;AAAAAAAAAAAAAAAAAAAAAAAAAAAAAAAAAAAAAAAAAAAAAAAAAAAAAAAAAAAAAAAAAAAAAAAAAAAA&#10;AAAAAAAAAAAAAAAAAAAAAAAAAA/oO/NLu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testo, schermata, Carattere, Blu elettrico&#10;&#10;Descrizione generata automaticamente" style="position:absolute;width:77044;height:11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testo, schermata, Carattere, Blu elettrico&#10;&#10;Descrizione generata automaticamente"/>
              </v:shape>
              <v:shape id="Immagine 1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AD4FF" w14:textId="5AC6CB1E" w:rsidR="002460C8" w:rsidRPr="00DD675F" w:rsidRDefault="002460C8" w:rsidP="00DD675F">
    <w:pPr>
      <w:widowControl w:val="0"/>
      <w:autoSpaceDE w:val="0"/>
      <w:autoSpaceDN w:val="0"/>
      <w:adjustRightInd w:val="0"/>
      <w:spacing w:line="240" w:lineRule="auto"/>
      <w:jc w:val="center"/>
      <w:rPr>
        <w:rFonts w:ascii="Calibri" w:hAnsi="Calibri" w:cs="Arial Bold"/>
        <w:b/>
        <w:bCs/>
        <w:smallCaps/>
        <w:sz w:val="28"/>
        <w:szCs w:val="28"/>
      </w:rPr>
    </w:pPr>
    <w:r w:rsidRPr="00DD675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2004A70" wp14:editId="58620545">
              <wp:simplePos x="0" y="0"/>
              <wp:positionH relativeFrom="column">
                <wp:posOffset>-540385</wp:posOffset>
              </wp:positionH>
              <wp:positionV relativeFrom="paragraph">
                <wp:posOffset>-1170305</wp:posOffset>
              </wp:positionV>
              <wp:extent cx="7704455" cy="998220"/>
              <wp:effectExtent l="0" t="0" r="0" b="0"/>
              <wp:wrapThrough wrapText="bothSides">
                <wp:wrapPolygon edited="0">
                  <wp:start x="0" y="0"/>
                  <wp:lineTo x="0" y="20885"/>
                  <wp:lineTo x="21506" y="20885"/>
                  <wp:lineTo x="21506" y="0"/>
                  <wp:lineTo x="0" y="0"/>
                </wp:wrapPolygon>
              </wp:wrapThrough>
              <wp:docPr id="18" name="Gruppo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998220"/>
                        <a:chOff x="0" y="0"/>
                        <a:chExt cx="7704455" cy="998806"/>
                      </a:xfrm>
                    </wpg:grpSpPr>
                    <pic:pic xmlns:pic="http://schemas.openxmlformats.org/drawingml/2006/picture">
                      <pic:nvPicPr>
                        <pic:cNvPr id="19" name="Immagine 19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14515"/>
                        <a:stretch/>
                      </pic:blipFill>
                      <pic:spPr>
                        <a:xfrm>
                          <a:off x="0" y="0"/>
                          <a:ext cx="7704455" cy="998806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0" name="Immagine 20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C8279F8" id="Gruppo 18" o:spid="_x0000_s1026" style="position:absolute;margin-left:-42.55pt;margin-top:-92.15pt;width:606.65pt;height:78.6pt;z-index:251667456;mso-height-relative:margin" coordsize="77044,998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BgQAAAABSZ2h0bG9uZwAACbA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EAAAAAAAEBADhCSU0EFAAAAAAA&#10;BAAAAAE4QklNBAwAAAAABgkAAAABAAAAoAAAABkAAAHgAAAu4AAABe0AGAAB/9j/7QAMQWRvYmVf&#10;Q00AAv/uAA5BZG9iZQBkgAAAAAH/2wCEAAwICAgJCAwJCQwRCwoLERUPDAwPFRgTExUTExgRDAwM&#10;DAwMEQwMDAwMDAwMDAwMDAwMDAwMDAwMDAwMDAwMDAwBDQsLDQ4NEA4OEBQODg4UFA4ODg4UEQwM&#10;DAwMEREMDAwMDAwRDAwMDAwMDAwMDAwMDAwMDAwMDAwMDAwMDAwMDP/AABEIABk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PqtpuAAAAAAAAAAAAAAAAAAAAAAAAAAAAAAAAAAAAAAAAAAAAAAAAAAAAAAA&#10;AAAAAAAAAAAAAAAAAAAAAAAAAAAAAAAAAAAAAAAAAAAAAAAAAAAAAAAAAAAAAAAAAAAAAAAAAAAA&#10;AAAAAAAAAAAAAAAAAAAAAAAP6DvzS7h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9" o:spid="_x0000_s1027" type="#_x0000_t75" alt="Immagine che contiene testo, schermata, Carattere, Blu elettrico&#10;&#10;Descrizione generata automaticamente" style="position:absolute;width:77044;height:9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">
                <v:imagedata r:id="rId3" o:title="Immagine che contiene testo, schermata, Carattere, Blu elettrico&#10;&#10;Descrizione generata automaticamente" cropbottom="9513f"/>
              </v:shape>
              <v:shape id="Immagine 20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  <w:r w:rsidRPr="00DD675F">
      <w:rPr>
        <w:rFonts w:ascii="Calibri" w:hAnsi="Calibri" w:cs="Calibri Bold"/>
        <w:b/>
        <w:bCs/>
        <w:smallCaps/>
        <w:sz w:val="28"/>
        <w:szCs w:val="28"/>
      </w:rPr>
      <w:t>Missione 4 Istruzione e Ricerca – Componente 2</w:t>
    </w:r>
  </w:p>
  <w:p w14:paraId="581A045E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  <w:sz w:val="28"/>
        <w:szCs w:val="28"/>
      </w:rPr>
    </w:pPr>
    <w:r w:rsidRPr="00DD675F">
      <w:rPr>
        <w:rFonts w:ascii="Calibri" w:hAnsi="Calibri" w:cs="Calibri Bold"/>
        <w:b/>
        <w:bCs/>
        <w:sz w:val="28"/>
        <w:szCs w:val="28"/>
      </w:rPr>
      <w:t>Titolo Progetto: Centro Nazionale per la Mobilità Sostenibile (CNMOST)</w:t>
    </w:r>
  </w:p>
  <w:p w14:paraId="79266542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</w:rPr>
    </w:pPr>
    <w:r w:rsidRPr="00DD675F">
      <w:rPr>
        <w:rFonts w:ascii="Calibri" w:hAnsi="Calibri" w:cs="Times New Roman"/>
      </w:rPr>
      <w:t>Codice progetto MUR: CN00000023 – CUP UNINA: E63C22000930007</w:t>
    </w:r>
  </w:p>
  <w:p w14:paraId="2BAB040C" w14:textId="7C41720F" w:rsidR="002460C8" w:rsidRDefault="002460C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4"/>
    <w:multiLevelType w:val="multilevel"/>
    <w:tmpl w:val="00000004"/>
    <w:name w:val="WWNum4"/>
    <w:lvl w:ilvl="0">
      <w:start w:val="4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/>
        <w:i w:val="0"/>
        <w:sz w:val="15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0000006"/>
    <w:multiLevelType w:val="multilevel"/>
    <w:tmpl w:val="00000006"/>
    <w:name w:val="WWNum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08"/>
    <w:multiLevelType w:val="multilevel"/>
    <w:tmpl w:val="00000008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417" w:hanging="567"/>
      </w:pPr>
      <w:rPr>
        <w:rFonts w:ascii="Symbol" w:hAnsi="Symbol" w:cs="Symbol"/>
        <w:sz w:val="15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9"/>
    <w:multiLevelType w:val="multilevel"/>
    <w:tmpl w:val="00000009"/>
    <w:name w:val="WWNum9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000000A"/>
    <w:multiLevelType w:val="multilevel"/>
    <w:tmpl w:val="3D8C9648"/>
    <w:name w:val="WWNum1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0C"/>
    <w:multiLevelType w:val="multilevel"/>
    <w:tmpl w:val="0000000C"/>
    <w:name w:val="WW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E"/>
    <w:multiLevelType w:val="multilevel"/>
    <w:tmpl w:val="036A5BEC"/>
    <w:name w:val="WWNum14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  <w:b w:val="0"/>
        <w:sz w:val="1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1" w15:restartNumberingAfterBreak="0">
    <w:nsid w:val="029F4DA1"/>
    <w:multiLevelType w:val="hybridMultilevel"/>
    <w:tmpl w:val="52F4C994"/>
    <w:lvl w:ilvl="0" w:tplc="11AE96A4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trike w:val="0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B560104"/>
    <w:multiLevelType w:val="multilevel"/>
    <w:tmpl w:val="602A9A04"/>
    <w:styleLink w:val="WWNum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0D6228C5"/>
    <w:multiLevelType w:val="multilevel"/>
    <w:tmpl w:val="85D2742C"/>
    <w:styleLink w:val="WWNum20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139A3CAD"/>
    <w:multiLevelType w:val="multilevel"/>
    <w:tmpl w:val="F9EEEBE2"/>
    <w:styleLink w:val="WWNum121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5" w15:restartNumberingAfterBreak="0">
    <w:nsid w:val="1CE22E5D"/>
    <w:multiLevelType w:val="multilevel"/>
    <w:tmpl w:val="A1AA8C74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16" w15:restartNumberingAfterBreak="0">
    <w:nsid w:val="22734DB0"/>
    <w:multiLevelType w:val="hybridMultilevel"/>
    <w:tmpl w:val="6F885768"/>
    <w:lvl w:ilvl="0" w:tplc="60C00DF2">
      <w:start w:val="1"/>
      <w:numFmt w:val="bullet"/>
      <w:lvlText w:val="-"/>
      <w:lvlJc w:val="left"/>
      <w:pPr>
        <w:ind w:left="405" w:hanging="360"/>
      </w:pPr>
      <w:rPr>
        <w:rFonts w:ascii="Calibri" w:eastAsia="Calibri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7" w15:restartNumberingAfterBreak="0">
    <w:nsid w:val="23D3207D"/>
    <w:multiLevelType w:val="multilevel"/>
    <w:tmpl w:val="3F4EE8CC"/>
    <w:styleLink w:val="WWNum16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8" w15:restartNumberingAfterBreak="0">
    <w:nsid w:val="2E150C22"/>
    <w:multiLevelType w:val="multilevel"/>
    <w:tmpl w:val="2924C08A"/>
    <w:styleLink w:val="WWNum23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9" w15:restartNumberingAfterBreak="0">
    <w:nsid w:val="302251AC"/>
    <w:multiLevelType w:val="multilevel"/>
    <w:tmpl w:val="D25216A4"/>
    <w:styleLink w:val="WWNum21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362018FF"/>
    <w:multiLevelType w:val="hybridMultilevel"/>
    <w:tmpl w:val="B6C412AC"/>
    <w:lvl w:ilvl="0" w:tplc="983CB7EA">
      <w:start w:val="1"/>
      <w:numFmt w:val="decimal"/>
      <w:pStyle w:val="Bibliografia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3A297125"/>
    <w:multiLevelType w:val="singleLevel"/>
    <w:tmpl w:val="D090A1E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22" w15:restartNumberingAfterBreak="0">
    <w:nsid w:val="4321045A"/>
    <w:multiLevelType w:val="multilevel"/>
    <w:tmpl w:val="30FEC816"/>
    <w:styleLink w:val="WWNum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504946AE"/>
    <w:multiLevelType w:val="multilevel"/>
    <w:tmpl w:val="88E05D32"/>
    <w:styleLink w:val="WWNum8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8504955"/>
    <w:multiLevelType w:val="hybridMultilevel"/>
    <w:tmpl w:val="88906F8E"/>
    <w:lvl w:ilvl="0" w:tplc="B622AAB0">
      <w:start w:val="1"/>
      <w:numFmt w:val="bullet"/>
      <w:pStyle w:val="Puntoelenco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E3EC555C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FA80370"/>
    <w:multiLevelType w:val="multilevel"/>
    <w:tmpl w:val="34B8F080"/>
    <w:styleLink w:val="WWNum1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611372AB"/>
    <w:multiLevelType w:val="multilevel"/>
    <w:tmpl w:val="9E025708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Times New Roman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27" w15:restartNumberingAfterBreak="0">
    <w:nsid w:val="6123360E"/>
    <w:multiLevelType w:val="hybridMultilevel"/>
    <w:tmpl w:val="E20811AE"/>
    <w:lvl w:ilvl="0" w:tplc="755229FE">
      <w:start w:val="1"/>
      <w:numFmt w:val="bullet"/>
      <w:pStyle w:val="rien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hint="default"/>
      </w:rPr>
    </w:lvl>
    <w:lvl w:ilvl="1" w:tplc="3D58A208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B7C46FDC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E7AEB342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5EBA9DBE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F79CCF9E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7D9AE00A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6D3ABAAC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E4EE0E22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68764FAD"/>
    <w:multiLevelType w:val="multilevel"/>
    <w:tmpl w:val="885CCC14"/>
    <w:styleLink w:val="Stile2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Garamond" w:hAnsi="Garamond"/>
        <w:b/>
        <w:caps/>
        <w:smallCaps w:val="0"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7D6D1617"/>
    <w:multiLevelType w:val="multilevel"/>
    <w:tmpl w:val="6406B744"/>
    <w:styleLink w:val="WWNum12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num w:numId="1" w16cid:durableId="1774127321">
    <w:abstractNumId w:val="27"/>
  </w:num>
  <w:num w:numId="2" w16cid:durableId="1755317228">
    <w:abstractNumId w:val="20"/>
  </w:num>
  <w:num w:numId="3" w16cid:durableId="1721054826">
    <w:abstractNumId w:val="26"/>
  </w:num>
  <w:num w:numId="4" w16cid:durableId="1677922193">
    <w:abstractNumId w:val="22"/>
  </w:num>
  <w:num w:numId="5" w16cid:durableId="1616862101">
    <w:abstractNumId w:val="23"/>
  </w:num>
  <w:num w:numId="6" w16cid:durableId="1861239224">
    <w:abstractNumId w:val="17"/>
  </w:num>
  <w:num w:numId="7" w16cid:durableId="1983266750">
    <w:abstractNumId w:val="15"/>
  </w:num>
  <w:num w:numId="8" w16cid:durableId="216400998">
    <w:abstractNumId w:val="18"/>
  </w:num>
  <w:num w:numId="9" w16cid:durableId="1260522908">
    <w:abstractNumId w:val="12"/>
  </w:num>
  <w:num w:numId="10" w16cid:durableId="1004288033">
    <w:abstractNumId w:val="29"/>
  </w:num>
  <w:num w:numId="11" w16cid:durableId="1514490369">
    <w:abstractNumId w:val="25"/>
  </w:num>
  <w:num w:numId="12" w16cid:durableId="1930774415">
    <w:abstractNumId w:val="14"/>
  </w:num>
  <w:num w:numId="13" w16cid:durableId="842936709">
    <w:abstractNumId w:val="13"/>
  </w:num>
  <w:num w:numId="14" w16cid:durableId="1069770322">
    <w:abstractNumId w:val="19"/>
  </w:num>
  <w:num w:numId="15" w16cid:durableId="2020617926">
    <w:abstractNumId w:val="28"/>
  </w:num>
  <w:num w:numId="16" w16cid:durableId="703018273">
    <w:abstractNumId w:val="2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 w16cid:durableId="1511605878">
    <w:abstractNumId w:val="11"/>
  </w:num>
  <w:num w:numId="18" w16cid:durableId="1040938864">
    <w:abstractNumId w:val="21"/>
  </w:num>
  <w:num w:numId="19" w16cid:durableId="397480988">
    <w:abstractNumId w:val="16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57"/>
  <w:drawingGridVerticalSpacing w:val="57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4F6F"/>
    <w:rsid w:val="00033AA6"/>
    <w:rsid w:val="00066F39"/>
    <w:rsid w:val="000957CC"/>
    <w:rsid w:val="000E3C9F"/>
    <w:rsid w:val="000F7EA7"/>
    <w:rsid w:val="00100D64"/>
    <w:rsid w:val="00112180"/>
    <w:rsid w:val="001176E7"/>
    <w:rsid w:val="00127E50"/>
    <w:rsid w:val="00133478"/>
    <w:rsid w:val="001524D1"/>
    <w:rsid w:val="00204830"/>
    <w:rsid w:val="002416FE"/>
    <w:rsid w:val="002460C8"/>
    <w:rsid w:val="0031167F"/>
    <w:rsid w:val="00326388"/>
    <w:rsid w:val="0035338B"/>
    <w:rsid w:val="0037082D"/>
    <w:rsid w:val="00394290"/>
    <w:rsid w:val="003C6251"/>
    <w:rsid w:val="0040087A"/>
    <w:rsid w:val="004E1B9C"/>
    <w:rsid w:val="00527695"/>
    <w:rsid w:val="005B41CD"/>
    <w:rsid w:val="00633302"/>
    <w:rsid w:val="00655DEB"/>
    <w:rsid w:val="006E6D5F"/>
    <w:rsid w:val="007249F2"/>
    <w:rsid w:val="00743E19"/>
    <w:rsid w:val="00834AF1"/>
    <w:rsid w:val="00917A17"/>
    <w:rsid w:val="009C24EB"/>
    <w:rsid w:val="00A13057"/>
    <w:rsid w:val="00A2292B"/>
    <w:rsid w:val="00A2553E"/>
    <w:rsid w:val="00AB08DD"/>
    <w:rsid w:val="00AE4DB9"/>
    <w:rsid w:val="00B12B32"/>
    <w:rsid w:val="00BB15D5"/>
    <w:rsid w:val="00BC01DF"/>
    <w:rsid w:val="00BD2A8D"/>
    <w:rsid w:val="00BE77ED"/>
    <w:rsid w:val="00BF642F"/>
    <w:rsid w:val="00C146B1"/>
    <w:rsid w:val="00C34F6F"/>
    <w:rsid w:val="00C36785"/>
    <w:rsid w:val="00C95C58"/>
    <w:rsid w:val="00CC3C20"/>
    <w:rsid w:val="00D33097"/>
    <w:rsid w:val="00D412CC"/>
    <w:rsid w:val="00DD675F"/>
    <w:rsid w:val="00DF1FA9"/>
    <w:rsid w:val="00DF6796"/>
    <w:rsid w:val="00E0377D"/>
    <w:rsid w:val="00E042B2"/>
    <w:rsid w:val="00E14797"/>
    <w:rsid w:val="00E446A5"/>
    <w:rsid w:val="00E56343"/>
    <w:rsid w:val="00E57E5A"/>
    <w:rsid w:val="00E6693B"/>
    <w:rsid w:val="00EA6529"/>
    <w:rsid w:val="00EE0E9F"/>
    <w:rsid w:val="00F0387D"/>
    <w:rsid w:val="00F713F4"/>
    <w:rsid w:val="00F82F58"/>
    <w:rsid w:val="00FA3FCD"/>
    <w:rsid w:val="00FD3B3E"/>
    <w:rsid w:val="00FE1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F828D1D"/>
  <w14:defaultImageDpi w14:val="300"/>
  <w15:docId w15:val="{78FF1AFF-9312-4545-99D2-1B1EAF706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33478"/>
    <w:pPr>
      <w:spacing w:line="300" w:lineRule="exact"/>
    </w:pPr>
    <w:rPr>
      <w:rFonts w:ascii="Times New Roman" w:hAnsi="Times New Roman"/>
    </w:rPr>
  </w:style>
  <w:style w:type="paragraph" w:styleId="Titolo1">
    <w:name w:val="heading 1"/>
    <w:basedOn w:val="Normale"/>
    <w:next w:val="Normale"/>
    <w:link w:val="Titolo1Carattere"/>
    <w:qFormat/>
    <w:rsid w:val="00F0387D"/>
    <w:pPr>
      <w:keepNext/>
      <w:keepLine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itolo2">
    <w:name w:val="heading 2"/>
    <w:basedOn w:val="Normale"/>
    <w:next w:val="Normale"/>
    <w:link w:val="Titolo2Carattere"/>
    <w:unhideWhenUsed/>
    <w:qFormat/>
    <w:rsid w:val="00F0387D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Titolo3">
    <w:name w:val="heading 3"/>
    <w:basedOn w:val="Normale"/>
    <w:next w:val="Normale"/>
    <w:link w:val="Titolo3Carattere"/>
    <w:qFormat/>
    <w:rsid w:val="00F0387D"/>
    <w:pPr>
      <w:keepNext/>
      <w:tabs>
        <w:tab w:val="left" w:pos="4820"/>
      </w:tabs>
      <w:spacing w:line="240" w:lineRule="auto"/>
      <w:outlineLvl w:val="2"/>
    </w:pPr>
    <w:rPr>
      <w:rFonts w:eastAsia="Calibri" w:cs="Times New Roman"/>
      <w:b/>
      <w:szCs w:val="20"/>
    </w:rPr>
  </w:style>
  <w:style w:type="paragraph" w:styleId="Titolo4">
    <w:name w:val="heading 4"/>
    <w:basedOn w:val="Normale"/>
    <w:next w:val="Normale"/>
    <w:link w:val="Titolo4Carattere"/>
    <w:unhideWhenUsed/>
    <w:qFormat/>
    <w:rsid w:val="00F0387D"/>
    <w:pPr>
      <w:keepNext/>
      <w:keepLines/>
      <w:spacing w:before="40" w:line="276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paragraph" w:styleId="Titolo5">
    <w:name w:val="heading 5"/>
    <w:basedOn w:val="Normale"/>
    <w:next w:val="Normale"/>
    <w:link w:val="Titolo5Carattere"/>
    <w:unhideWhenUsed/>
    <w:qFormat/>
    <w:rsid w:val="00F0387D"/>
    <w:pPr>
      <w:keepNext/>
      <w:keepLines/>
      <w:spacing w:before="4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0387D"/>
    <w:pPr>
      <w:keepNext/>
      <w:keepLines/>
      <w:spacing w:before="40" w:line="276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34F6F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34F6F"/>
    <w:rPr>
      <w:rFonts w:ascii="Times New Roman" w:hAnsi="Times New Roman"/>
    </w:rPr>
  </w:style>
  <w:style w:type="paragraph" w:styleId="Testofumetto">
    <w:name w:val="Balloon Text"/>
    <w:basedOn w:val="Normale"/>
    <w:link w:val="TestofumettoCarattere"/>
    <w:unhideWhenUsed/>
    <w:rsid w:val="00C34F6F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rsid w:val="00C34F6F"/>
    <w:rPr>
      <w:rFonts w:ascii="Lucida Grande" w:hAnsi="Lucida Grande" w:cs="Lucida Grande"/>
      <w:sz w:val="18"/>
      <w:szCs w:val="18"/>
    </w:rPr>
  </w:style>
  <w:style w:type="character" w:styleId="Numeropagina">
    <w:name w:val="page number"/>
    <w:basedOn w:val="Carpredefinitoparagrafo"/>
    <w:unhideWhenUsed/>
    <w:rsid w:val="00FD3B3E"/>
  </w:style>
  <w:style w:type="paragraph" w:styleId="Testonotaapidipagina">
    <w:name w:val="footnote text"/>
    <w:basedOn w:val="Normale"/>
    <w:link w:val="TestonotaapidipaginaCarattere"/>
    <w:unhideWhenUsed/>
    <w:rsid w:val="00E0377D"/>
    <w:pPr>
      <w:spacing w:before="40" w:line="240" w:lineRule="auto"/>
    </w:pPr>
    <w:rPr>
      <w:rFonts w:ascii="Calibri" w:hAnsi="Calibri"/>
      <w:sz w:val="16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rsid w:val="00E0377D"/>
    <w:rPr>
      <w:rFonts w:ascii="Calibri" w:hAnsi="Calibri"/>
      <w:sz w:val="16"/>
    </w:rPr>
  </w:style>
  <w:style w:type="character" w:styleId="Rimandonotaapidipagina">
    <w:name w:val="footnote reference"/>
    <w:basedOn w:val="Carpredefinitoparagrafo"/>
    <w:unhideWhenUsed/>
    <w:rsid w:val="00FA3FCD"/>
    <w:rPr>
      <w:vertAlign w:val="superscript"/>
    </w:rPr>
  </w:style>
  <w:style w:type="character" w:styleId="Collegamentoipertestuale">
    <w:name w:val="Hyperlink"/>
    <w:basedOn w:val="Carpredefinitoparagrafo"/>
    <w:uiPriority w:val="99"/>
    <w:unhideWhenUsed/>
    <w:rsid w:val="00917A17"/>
    <w:rPr>
      <w:color w:val="0000FF" w:themeColor="hyperlink"/>
      <w:u w:val="single"/>
    </w:rPr>
  </w:style>
  <w:style w:type="paragraph" w:styleId="Paragrafoelenco">
    <w:name w:val="List Paragraph"/>
    <w:aliases w:val="Bullet edison,Paragrafo elenco 2,Bullet List,FooterText,numbered,Paragraphe de liste1,Bulletr List Paragraph,列出段落,列出段落1,List Paragraph21,Listeafsnit1,Parágrafo da Lista1,Párrafo de lista1,Elenco Bullet point,Iter Paragrafo elenco"/>
    <w:basedOn w:val="Normale"/>
    <w:link w:val="ParagrafoelencoCarattere"/>
    <w:uiPriority w:val="34"/>
    <w:qFormat/>
    <w:rsid w:val="00917A17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rsid w:val="00F03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F0387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Titolo3Carattere">
    <w:name w:val="Titolo 3 Carattere"/>
    <w:basedOn w:val="Carpredefinitoparagrafo"/>
    <w:link w:val="Titolo3"/>
    <w:rsid w:val="00F0387D"/>
    <w:rPr>
      <w:rFonts w:ascii="Times New Roman" w:eastAsia="Calibri" w:hAnsi="Times New Roman" w:cs="Times New Roman"/>
      <w:b/>
      <w:szCs w:val="20"/>
    </w:rPr>
  </w:style>
  <w:style w:type="character" w:customStyle="1" w:styleId="Titolo4Carattere">
    <w:name w:val="Titolo 4 Carattere"/>
    <w:basedOn w:val="Carpredefinitoparagrafo"/>
    <w:link w:val="Titolo4"/>
    <w:rsid w:val="00F0387D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Titolo5Carattere">
    <w:name w:val="Titolo 5 Carattere"/>
    <w:basedOn w:val="Carpredefinitoparagrafo"/>
    <w:link w:val="Titolo5"/>
    <w:rsid w:val="00F038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0387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Corpotesto">
    <w:name w:val="Body Text"/>
    <w:basedOn w:val="Normale"/>
    <w:link w:val="CorpotestoCarattere"/>
    <w:qFormat/>
    <w:rsid w:val="00F0387D"/>
    <w:pPr>
      <w:widowControl w:val="0"/>
      <w:autoSpaceDE w:val="0"/>
      <w:autoSpaceDN w:val="0"/>
      <w:spacing w:line="240" w:lineRule="auto"/>
    </w:pPr>
    <w:rPr>
      <w:rFonts w:eastAsia="Times New Roman" w:cs="Times New Roman"/>
      <w:sz w:val="22"/>
      <w:szCs w:val="22"/>
      <w:lang w:eastAsia="en-US"/>
    </w:rPr>
  </w:style>
  <w:style w:type="character" w:customStyle="1" w:styleId="CorpotestoCarattere">
    <w:name w:val="Corpo testo Carattere"/>
    <w:basedOn w:val="Carpredefinitoparagrafo"/>
    <w:link w:val="Corpotesto"/>
    <w:rsid w:val="00F0387D"/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styleId="Enfasigrassetto">
    <w:name w:val="Strong"/>
    <w:basedOn w:val="Carpredefinitoparagrafo"/>
    <w:uiPriority w:val="22"/>
    <w:qFormat/>
    <w:rsid w:val="00F0387D"/>
    <w:rPr>
      <w:b/>
      <w:bCs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styleId="NormaleWeb">
    <w:name w:val="Normal (Web)"/>
    <w:basedOn w:val="Normale"/>
    <w:uiPriority w:val="99"/>
    <w:unhideWhenUsed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table" w:styleId="Grigliatabella">
    <w:name w:val="Table Grid"/>
    <w:basedOn w:val="Tabellanormale"/>
    <w:uiPriority w:val="39"/>
    <w:rsid w:val="00F0387D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testo1">
    <w:name w:val="Corpo testo1"/>
    <w:basedOn w:val="Normale"/>
    <w:uiPriority w:val="99"/>
    <w:rsid w:val="00F0387D"/>
    <w:pPr>
      <w:spacing w:after="120" w:line="240" w:lineRule="auto"/>
    </w:pPr>
    <w:rPr>
      <w:rFonts w:ascii="Calibri" w:eastAsia="MS Mincho" w:hAnsi="Calibri" w:cs="Times New Roman"/>
      <w:szCs w:val="20"/>
    </w:rPr>
  </w:style>
  <w:style w:type="character" w:customStyle="1" w:styleId="grame">
    <w:name w:val="grame"/>
    <w:basedOn w:val="Carpredefinitoparagrafo"/>
    <w:uiPriority w:val="99"/>
    <w:rsid w:val="00F0387D"/>
    <w:rPr>
      <w:rFonts w:cs="Times New Roman"/>
    </w:rPr>
  </w:style>
  <w:style w:type="character" w:customStyle="1" w:styleId="spelle">
    <w:name w:val="spelle"/>
    <w:basedOn w:val="Carpredefinitoparagrafo"/>
    <w:uiPriority w:val="99"/>
    <w:rsid w:val="00F0387D"/>
    <w:rPr>
      <w:rFonts w:cs="Times New Roman"/>
    </w:rPr>
  </w:style>
  <w:style w:type="character" w:customStyle="1" w:styleId="BodyTextChar1">
    <w:name w:val="Body Text Char1"/>
    <w:uiPriority w:val="99"/>
    <w:rsid w:val="00F0387D"/>
    <w:rPr>
      <w:rFonts w:ascii="Calibri" w:hAnsi="Calibri"/>
      <w:sz w:val="24"/>
      <w:lang w:val="it-IT" w:eastAsia="it-IT"/>
    </w:rPr>
  </w:style>
  <w:style w:type="paragraph" w:customStyle="1" w:styleId="ListParagraph1">
    <w:name w:val="List Paragraph1"/>
    <w:basedOn w:val="Normale"/>
    <w:uiPriority w:val="99"/>
    <w:rsid w:val="00F0387D"/>
    <w:pPr>
      <w:spacing w:after="200" w:line="276" w:lineRule="auto"/>
      <w:ind w:left="720"/>
    </w:pPr>
    <w:rPr>
      <w:rFonts w:ascii="Calibri" w:eastAsia="MS ??" w:hAnsi="Calibri" w:cs="Calibri"/>
      <w:sz w:val="22"/>
      <w:szCs w:val="22"/>
      <w:lang w:eastAsia="en-US"/>
    </w:rPr>
  </w:style>
  <w:style w:type="paragraph" w:styleId="Sottotitolo">
    <w:name w:val="Subtitle"/>
    <w:basedOn w:val="Normale"/>
    <w:link w:val="SottotitoloCarattere"/>
    <w:qFormat/>
    <w:rsid w:val="00F0387D"/>
    <w:pPr>
      <w:spacing w:line="240" w:lineRule="auto"/>
      <w:jc w:val="center"/>
    </w:pPr>
    <w:rPr>
      <w:rFonts w:ascii="Cambria" w:eastAsia="MS Mincho" w:hAnsi="Cambria" w:cs="Cambria"/>
      <w:lang w:eastAsia="en-US"/>
    </w:rPr>
  </w:style>
  <w:style w:type="character" w:customStyle="1" w:styleId="SottotitoloCarattere">
    <w:name w:val="Sottotitolo Carattere"/>
    <w:basedOn w:val="Carpredefinitoparagrafo"/>
    <w:link w:val="Sottotitolo"/>
    <w:rsid w:val="00F0387D"/>
    <w:rPr>
      <w:rFonts w:ascii="Cambria" w:eastAsia="MS Mincho" w:hAnsi="Cambria" w:cs="Cambria"/>
      <w:lang w:eastAsia="en-US"/>
    </w:rPr>
  </w:style>
  <w:style w:type="paragraph" w:styleId="Titolo">
    <w:name w:val="Title"/>
    <w:basedOn w:val="Normale"/>
    <w:link w:val="TitoloCarattere"/>
    <w:qFormat/>
    <w:rsid w:val="00F0387D"/>
    <w:pPr>
      <w:spacing w:line="240" w:lineRule="auto"/>
      <w:jc w:val="center"/>
    </w:pPr>
    <w:rPr>
      <w:rFonts w:ascii="Calibri" w:eastAsia="MS Mincho" w:hAnsi="Calibri" w:cs="Calibri"/>
      <w:b/>
      <w:bCs/>
      <w:sz w:val="28"/>
      <w:szCs w:val="28"/>
      <w:u w:val="single"/>
    </w:rPr>
  </w:style>
  <w:style w:type="character" w:customStyle="1" w:styleId="TitoloCarattere">
    <w:name w:val="Titolo Carattere"/>
    <w:basedOn w:val="Carpredefinitoparagrafo"/>
    <w:link w:val="Titolo"/>
    <w:rsid w:val="00F0387D"/>
    <w:rPr>
      <w:rFonts w:ascii="Calibri" w:eastAsia="MS Mincho" w:hAnsi="Calibri" w:cs="Calibri"/>
      <w:b/>
      <w:bCs/>
      <w:sz w:val="28"/>
      <w:szCs w:val="28"/>
      <w:u w:val="single"/>
    </w:rPr>
  </w:style>
  <w:style w:type="paragraph" w:styleId="Rientrocorpodeltesto2">
    <w:name w:val="Body Text Indent 2"/>
    <w:basedOn w:val="Normale"/>
    <w:link w:val="Rientrocorpodeltesto2Carattere"/>
    <w:rsid w:val="00F0387D"/>
    <w:pPr>
      <w:spacing w:after="120" w:line="480" w:lineRule="auto"/>
      <w:ind w:left="283"/>
    </w:pPr>
    <w:rPr>
      <w:rFonts w:ascii="Calibri" w:eastAsia="MS Mincho" w:hAnsi="Calibri" w:cs="Calibri"/>
      <w:sz w:val="22"/>
      <w:szCs w:val="22"/>
      <w:lang w:eastAsia="en-US"/>
    </w:r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F0387D"/>
    <w:rPr>
      <w:rFonts w:ascii="Calibri" w:eastAsia="MS Mincho" w:hAnsi="Calibri" w:cs="Calibri"/>
      <w:sz w:val="22"/>
      <w:szCs w:val="22"/>
      <w:lang w:eastAsia="en-US"/>
    </w:rPr>
  </w:style>
  <w:style w:type="character" w:styleId="Enfasicorsivo">
    <w:name w:val="Emphasis"/>
    <w:basedOn w:val="Carpredefinitoparagrafo"/>
    <w:uiPriority w:val="20"/>
    <w:qFormat/>
    <w:rsid w:val="00F0387D"/>
    <w:rPr>
      <w:rFonts w:cs="Times New Roman"/>
      <w:i/>
      <w:iCs/>
    </w:rPr>
  </w:style>
  <w:style w:type="character" w:customStyle="1" w:styleId="CarattereCarattere3">
    <w:name w:val="Carattere Carattere3"/>
    <w:uiPriority w:val="99"/>
    <w:semiHidden/>
    <w:rsid w:val="00F0387D"/>
  </w:style>
  <w:style w:type="paragraph" w:customStyle="1" w:styleId="western">
    <w:name w:val="western"/>
    <w:basedOn w:val="Normale"/>
    <w:rsid w:val="00F0387D"/>
    <w:pPr>
      <w:spacing w:before="100" w:beforeAutospacing="1" w:line="240" w:lineRule="auto"/>
      <w:jc w:val="both"/>
    </w:pPr>
    <w:rPr>
      <w:rFonts w:ascii="Comic Sans MS" w:eastAsia="MS Mincho" w:hAnsi="Comic Sans MS" w:cs="Comic Sans MS"/>
      <w:sz w:val="22"/>
      <w:szCs w:val="22"/>
    </w:rPr>
  </w:style>
  <w:style w:type="character" w:customStyle="1" w:styleId="eudoraheader">
    <w:name w:val="eudoraheader"/>
    <w:uiPriority w:val="99"/>
    <w:rsid w:val="00F0387D"/>
  </w:style>
  <w:style w:type="paragraph" w:customStyle="1" w:styleId="Default">
    <w:name w:val="Default"/>
    <w:rsid w:val="00F0387D"/>
    <w:pPr>
      <w:autoSpaceDE w:val="0"/>
      <w:autoSpaceDN w:val="0"/>
      <w:adjustRightInd w:val="0"/>
    </w:pPr>
    <w:rPr>
      <w:rFonts w:ascii="Times New Roman" w:eastAsia="SimSun" w:hAnsi="Times New Roman" w:cs="Times New Roman"/>
      <w:color w:val="000000"/>
    </w:rPr>
  </w:style>
  <w:style w:type="character" w:customStyle="1" w:styleId="CorpotestoCarattere1">
    <w:name w:val="Corpo testo Carattere1"/>
    <w:basedOn w:val="Carpredefinitoparagrafo"/>
    <w:rsid w:val="00F0387D"/>
    <w:rPr>
      <w:rFonts w:ascii="Calibri" w:eastAsia="MS Mincho" w:hAnsi="Calibri" w:cs="Calibri"/>
      <w:sz w:val="22"/>
      <w:szCs w:val="22"/>
    </w:rPr>
  </w:style>
  <w:style w:type="paragraph" w:styleId="Rientrocorpodeltesto3">
    <w:name w:val="Body Text Indent 3"/>
    <w:basedOn w:val="Normale"/>
    <w:link w:val="Rientrocorpodeltesto3Carattere"/>
    <w:rsid w:val="00F0387D"/>
    <w:pPr>
      <w:spacing w:after="120" w:line="276" w:lineRule="auto"/>
      <w:ind w:left="283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styleId="Rimandocommento">
    <w:name w:val="annotation reference"/>
    <w:basedOn w:val="Carpredefinitoparagrafo"/>
    <w:rsid w:val="00F0387D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F0387D"/>
    <w:rPr>
      <w:rFonts w:ascii="Calibri" w:eastAsia="MS Mincho" w:hAnsi="Calibri" w:cs="Calibri"/>
      <w:sz w:val="20"/>
      <w:szCs w:val="20"/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rsid w:val="00F0387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rsid w:val="00F0387D"/>
    <w:rPr>
      <w:rFonts w:ascii="Calibri" w:eastAsia="MS Mincho" w:hAnsi="Calibri" w:cs="Calibri"/>
      <w:b/>
      <w:bCs/>
      <w:sz w:val="20"/>
      <w:szCs w:val="20"/>
      <w:lang w:eastAsia="en-US"/>
    </w:rPr>
  </w:style>
  <w:style w:type="character" w:customStyle="1" w:styleId="CarattereCarattere">
    <w:name w:val="Carattere Carattere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F0387D"/>
    <w:pPr>
      <w:shd w:val="clear" w:color="auto" w:fill="000080"/>
      <w:spacing w:after="200" w:line="276" w:lineRule="auto"/>
    </w:pPr>
    <w:rPr>
      <w:rFonts w:ascii="Tahoma" w:eastAsia="MS Mincho" w:hAnsi="Tahoma" w:cs="Tahoma"/>
      <w:sz w:val="20"/>
      <w:szCs w:val="20"/>
      <w:lang w:eastAsia="en-US"/>
    </w:rPr>
  </w:style>
  <w:style w:type="character" w:customStyle="1" w:styleId="MappadocumentoCarattere">
    <w:name w:val="Mappa documento Carattere"/>
    <w:basedOn w:val="Carpredefinitoparagrafo"/>
    <w:link w:val="Mappadocumento"/>
    <w:rsid w:val="00F0387D"/>
    <w:rPr>
      <w:rFonts w:ascii="Tahoma" w:eastAsia="MS Mincho" w:hAnsi="Tahoma" w:cs="Tahoma"/>
      <w:sz w:val="20"/>
      <w:szCs w:val="20"/>
      <w:shd w:val="clear" w:color="auto" w:fill="000080"/>
      <w:lang w:eastAsia="en-US"/>
    </w:rPr>
  </w:style>
  <w:style w:type="paragraph" w:customStyle="1" w:styleId="msolistparagraph0">
    <w:name w:val="msolistparagraph"/>
    <w:basedOn w:val="Normale"/>
    <w:uiPriority w:val="99"/>
    <w:rsid w:val="00F0387D"/>
    <w:pPr>
      <w:spacing w:line="240" w:lineRule="auto"/>
      <w:ind w:left="720"/>
    </w:pPr>
    <w:rPr>
      <w:rFonts w:ascii="Calibri" w:eastAsia="MS Mincho" w:hAnsi="Calibri" w:cs="Calibri"/>
      <w:sz w:val="22"/>
      <w:szCs w:val="22"/>
    </w:rPr>
  </w:style>
  <w:style w:type="character" w:customStyle="1" w:styleId="Carattere2">
    <w:name w:val="Carattere2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1">
    <w:name w:val="Carattere1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">
    <w:name w:val="Carattere"/>
    <w:basedOn w:val="Carpredefinitoparagrafo"/>
    <w:uiPriority w:val="99"/>
    <w:rsid w:val="00F0387D"/>
    <w:rPr>
      <w:rFonts w:ascii="Cambria" w:hAnsi="Cambria" w:cs="Cambria"/>
      <w:sz w:val="24"/>
      <w:szCs w:val="24"/>
      <w:lang w:val="it-IT" w:eastAsia="en-US"/>
    </w:rPr>
  </w:style>
  <w:style w:type="character" w:customStyle="1" w:styleId="CarattereCarattere1">
    <w:name w:val="Carattere Carattere1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2">
    <w:name w:val="Carattere Carattere2"/>
    <w:locked/>
    <w:rsid w:val="00F0387D"/>
    <w:rPr>
      <w:rFonts w:ascii="Calibri" w:hAnsi="Calibri"/>
      <w:lang w:val="it-IT" w:eastAsia="en-US"/>
    </w:rPr>
  </w:style>
  <w:style w:type="character" w:customStyle="1" w:styleId="CarattereCarattere4">
    <w:name w:val="Carattere Carattere4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SubtitleChar1">
    <w:name w:val="Subtitle Char1"/>
    <w:basedOn w:val="Carpredefinitoparagrafo"/>
    <w:uiPriority w:val="99"/>
    <w:locked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31">
    <w:name w:val="Carattere Carattere31"/>
    <w:uiPriority w:val="99"/>
    <w:semiHidden/>
    <w:locked/>
    <w:rsid w:val="00F0387D"/>
  </w:style>
  <w:style w:type="character" w:customStyle="1" w:styleId="CarattereCarattere5">
    <w:name w:val="Carattere Carattere5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1">
    <w:name w:val="Carattere Carattere11"/>
    <w:uiPriority w:val="99"/>
    <w:semiHidden/>
    <w:locked/>
    <w:rsid w:val="00F0387D"/>
  </w:style>
  <w:style w:type="character" w:customStyle="1" w:styleId="CarattereCarattere32">
    <w:name w:val="Carattere Carattere3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6">
    <w:name w:val="Carattere Carattere6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2">
    <w:name w:val="Carattere Carattere1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21">
    <w:name w:val="Carattere Carattere21"/>
    <w:uiPriority w:val="99"/>
    <w:semiHidden/>
    <w:locked/>
    <w:rsid w:val="00F0387D"/>
  </w:style>
  <w:style w:type="character" w:customStyle="1" w:styleId="CarattereCarattere7">
    <w:name w:val="Carattere Carattere7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8">
    <w:name w:val="Carattere Carattere8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st1">
    <w:name w:val="st1"/>
    <w:basedOn w:val="Carpredefinitoparagrafo"/>
    <w:rsid w:val="00F0387D"/>
    <w:rPr>
      <w:rFonts w:cs="Times New Roman"/>
    </w:rPr>
  </w:style>
  <w:style w:type="character" w:customStyle="1" w:styleId="CarattereCarattere13">
    <w:name w:val="Carattere Carattere1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customStyle="1" w:styleId="Paragrafoelenco1">
    <w:name w:val="Paragrafo elenco1"/>
    <w:basedOn w:val="Normale"/>
    <w:rsid w:val="00F0387D"/>
    <w:pPr>
      <w:spacing w:line="240" w:lineRule="auto"/>
      <w:ind w:left="720"/>
      <w:contextualSpacing/>
    </w:pPr>
    <w:rPr>
      <w:rFonts w:eastAsia="MS Mincho" w:cs="Times New Roman"/>
      <w:sz w:val="20"/>
      <w:szCs w:val="20"/>
    </w:rPr>
  </w:style>
  <w:style w:type="paragraph" w:customStyle="1" w:styleId="paragrafo">
    <w:name w:val="paragrafo"/>
    <w:basedOn w:val="Normale"/>
    <w:uiPriority w:val="99"/>
    <w:rsid w:val="00F0387D"/>
    <w:pPr>
      <w:tabs>
        <w:tab w:val="left" w:pos="1134"/>
        <w:tab w:val="left" w:pos="6805"/>
      </w:tabs>
      <w:spacing w:line="240" w:lineRule="auto"/>
      <w:ind w:firstLine="284"/>
      <w:jc w:val="both"/>
    </w:pPr>
    <w:rPr>
      <w:rFonts w:eastAsia="MS Mincho" w:cs="Times New Roman"/>
      <w:sz w:val="20"/>
      <w:szCs w:val="20"/>
    </w:rPr>
  </w:style>
  <w:style w:type="character" w:customStyle="1" w:styleId="CarattereCarattere9">
    <w:name w:val="Carattere Carattere9"/>
    <w:uiPriority w:val="99"/>
    <w:rsid w:val="00F0387D"/>
    <w:rPr>
      <w:rFonts w:ascii="Cambria" w:hAnsi="Cambria"/>
      <w:sz w:val="24"/>
      <w:lang w:eastAsia="en-US"/>
    </w:rPr>
  </w:style>
  <w:style w:type="character" w:customStyle="1" w:styleId="apple-converted-space">
    <w:name w:val="apple-converted-space"/>
    <w:basedOn w:val="Carpredefinitoparagrafo"/>
    <w:rsid w:val="00F0387D"/>
    <w:rPr>
      <w:rFonts w:cs="Times New Roman"/>
    </w:rPr>
  </w:style>
  <w:style w:type="character" w:customStyle="1" w:styleId="hps">
    <w:name w:val="hps"/>
    <w:rsid w:val="00F0387D"/>
  </w:style>
  <w:style w:type="paragraph" w:customStyle="1" w:styleId="listparagraphcxspprimo">
    <w:name w:val="listparagraphcxsppr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medio">
    <w:name w:val="listparagraphcxspmedi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ultimo">
    <w:name w:val="listparagraphcxspult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TableParagraph">
    <w:name w:val="Table Paragraph"/>
    <w:basedOn w:val="Normale"/>
    <w:uiPriority w:val="1"/>
    <w:qFormat/>
    <w:rsid w:val="00F0387D"/>
    <w:pPr>
      <w:widowControl w:val="0"/>
      <w:autoSpaceDE w:val="0"/>
      <w:autoSpaceDN w:val="0"/>
      <w:adjustRightInd w:val="0"/>
      <w:spacing w:line="240" w:lineRule="auto"/>
    </w:pPr>
    <w:rPr>
      <w:rFonts w:eastAsia="MS Mincho" w:cs="Times New Roman"/>
    </w:rPr>
  </w:style>
  <w:style w:type="paragraph" w:styleId="Corpodeltesto2">
    <w:name w:val="Body Text 2"/>
    <w:basedOn w:val="Normale"/>
    <w:link w:val="Corpodeltesto2Carattere"/>
    <w:rsid w:val="00F0387D"/>
    <w:pPr>
      <w:suppressAutoHyphens/>
      <w:spacing w:after="120" w:line="480" w:lineRule="auto"/>
    </w:pPr>
    <w:rPr>
      <w:rFonts w:eastAsia="MS Mincho" w:cs="Times New Roman"/>
      <w:lang w:eastAsia="ar-SA"/>
    </w:rPr>
  </w:style>
  <w:style w:type="character" w:customStyle="1" w:styleId="Corpodeltesto2Carattere">
    <w:name w:val="Corpo del testo 2 Carattere"/>
    <w:basedOn w:val="Carpredefinitoparagrafo"/>
    <w:link w:val="Corpodeltesto2"/>
    <w:rsid w:val="00F0387D"/>
    <w:rPr>
      <w:rFonts w:ascii="Times New Roman" w:eastAsia="MS Mincho" w:hAnsi="Times New Roman" w:cs="Times New Roman"/>
      <w:lang w:eastAsia="ar-SA"/>
    </w:rPr>
  </w:style>
  <w:style w:type="character" w:customStyle="1" w:styleId="CarattereCarattere14">
    <w:name w:val="Carattere Carattere14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iceouttxt">
    <w:name w:val="iceouttxt"/>
    <w:rsid w:val="00F0387D"/>
  </w:style>
  <w:style w:type="character" w:customStyle="1" w:styleId="CarattereCarattere22">
    <w:name w:val="Carattere Carattere2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0">
    <w:name w:val="Carattere Carattere10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3">
    <w:name w:val="Carattere Carattere3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styleId="Rientrocorpodeltesto">
    <w:name w:val="Body Text Indent"/>
    <w:basedOn w:val="Normale"/>
    <w:link w:val="RientrocorpodeltestoCarattere"/>
    <w:rsid w:val="00F0387D"/>
    <w:pPr>
      <w:spacing w:line="240" w:lineRule="auto"/>
      <w:ind w:right="-1"/>
      <w:jc w:val="both"/>
    </w:pPr>
    <w:rPr>
      <w:rFonts w:eastAsia="MS Mincho" w:cs="Times New Roman"/>
      <w:sz w:val="20"/>
      <w:szCs w:val="20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F0387D"/>
    <w:rPr>
      <w:rFonts w:ascii="Times New Roman" w:eastAsia="MS Mincho" w:hAnsi="Times New Roman" w:cs="Times New Roman"/>
      <w:sz w:val="20"/>
      <w:szCs w:val="20"/>
    </w:rPr>
  </w:style>
  <w:style w:type="paragraph" w:customStyle="1" w:styleId="AA">
    <w:name w:val="AA"/>
    <w:basedOn w:val="Normale"/>
    <w:uiPriority w:val="99"/>
    <w:rsid w:val="00F0387D"/>
    <w:pPr>
      <w:spacing w:after="200" w:line="360" w:lineRule="exact"/>
      <w:jc w:val="both"/>
    </w:pPr>
    <w:rPr>
      <w:rFonts w:eastAsia="MS Mincho" w:cs="Times New Roman"/>
    </w:rPr>
  </w:style>
  <w:style w:type="character" w:customStyle="1" w:styleId="CarattereCarattere16">
    <w:name w:val="Carattere Carattere16"/>
    <w:uiPriority w:val="99"/>
    <w:semiHidden/>
    <w:locked/>
    <w:rsid w:val="00F0387D"/>
  </w:style>
  <w:style w:type="character" w:customStyle="1" w:styleId="CarattereCarattere15">
    <w:name w:val="Carattere Carattere15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4">
    <w:name w:val="Carattere Carattere34"/>
    <w:uiPriority w:val="99"/>
    <w:semiHidden/>
    <w:locked/>
    <w:rsid w:val="00F0387D"/>
  </w:style>
  <w:style w:type="character" w:customStyle="1" w:styleId="CarattereCarattere23">
    <w:name w:val="Carattere Carattere2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8">
    <w:name w:val="Carattere Carattere18"/>
    <w:uiPriority w:val="99"/>
    <w:rsid w:val="00F0387D"/>
    <w:rPr>
      <w:lang w:eastAsia="en-US"/>
    </w:rPr>
  </w:style>
  <w:style w:type="character" w:customStyle="1" w:styleId="CarattereCarattere35">
    <w:name w:val="Carattere Carattere35"/>
    <w:uiPriority w:val="99"/>
    <w:semiHidden/>
    <w:locked/>
    <w:rsid w:val="00F0387D"/>
  </w:style>
  <w:style w:type="character" w:customStyle="1" w:styleId="CarattereCarattere17">
    <w:name w:val="Carattere Carattere17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riferimento2">
    <w:name w:val="riferimento2"/>
    <w:basedOn w:val="Carpredefinitoparagrafo"/>
    <w:uiPriority w:val="99"/>
    <w:rsid w:val="00F0387D"/>
    <w:rPr>
      <w:rFonts w:cs="Times New Roman"/>
      <w:color w:val="4A970B"/>
    </w:rPr>
  </w:style>
  <w:style w:type="character" w:customStyle="1" w:styleId="CarattereCarattere110">
    <w:name w:val="Carattere Carattere110"/>
    <w:uiPriority w:val="99"/>
    <w:semiHidden/>
    <w:locked/>
    <w:rsid w:val="00F0387D"/>
  </w:style>
  <w:style w:type="character" w:customStyle="1" w:styleId="CarattereCarattere36">
    <w:name w:val="Carattere Carattere36"/>
    <w:uiPriority w:val="99"/>
    <w:semiHidden/>
    <w:locked/>
    <w:rsid w:val="00F0387D"/>
  </w:style>
  <w:style w:type="character" w:customStyle="1" w:styleId="CarattereCarattere19">
    <w:name w:val="Carattere Carattere19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24">
    <w:name w:val="Carattere Carattere24"/>
    <w:uiPriority w:val="99"/>
    <w:rsid w:val="00F0387D"/>
    <w:rPr>
      <w:rFonts w:ascii="Cambria" w:hAnsi="Cambria"/>
      <w:sz w:val="24"/>
      <w:lang w:eastAsia="en-US"/>
    </w:rPr>
  </w:style>
  <w:style w:type="paragraph" w:customStyle="1" w:styleId="rien">
    <w:name w:val="rien"/>
    <w:basedOn w:val="Rientrocorpodeltesto"/>
    <w:uiPriority w:val="99"/>
    <w:rsid w:val="00F0387D"/>
    <w:pPr>
      <w:widowControl w:val="0"/>
      <w:numPr>
        <w:numId w:val="1"/>
      </w:numPr>
      <w:tabs>
        <w:tab w:val="clear" w:pos="1004"/>
        <w:tab w:val="num" w:pos="567"/>
      </w:tabs>
      <w:spacing w:line="480" w:lineRule="exact"/>
      <w:ind w:left="567" w:right="0" w:hanging="283"/>
    </w:pPr>
    <w:rPr>
      <w:sz w:val="22"/>
    </w:rPr>
  </w:style>
  <w:style w:type="character" w:customStyle="1" w:styleId="CarattereCarattere20">
    <w:name w:val="Carattere Carattere20"/>
    <w:uiPriority w:val="99"/>
    <w:rsid w:val="00F0387D"/>
    <w:rPr>
      <w:rFonts w:ascii="Cambria" w:hAnsi="Cambria"/>
      <w:sz w:val="24"/>
      <w:lang w:eastAsia="en-US"/>
    </w:rPr>
  </w:style>
  <w:style w:type="character" w:customStyle="1" w:styleId="gt-baf-word-clickable">
    <w:name w:val="gt-baf-word-clickable"/>
    <w:basedOn w:val="Carpredefinitoparagrafo"/>
    <w:uiPriority w:val="99"/>
    <w:rsid w:val="00F0387D"/>
    <w:rPr>
      <w:rFonts w:cs="Times New Roman"/>
    </w:rPr>
  </w:style>
  <w:style w:type="character" w:customStyle="1" w:styleId="atn">
    <w:name w:val="atn"/>
    <w:basedOn w:val="Carpredefinitoparagrafo"/>
    <w:rsid w:val="00F0387D"/>
  </w:style>
  <w:style w:type="paragraph" w:styleId="Revisione">
    <w:name w:val="Revision"/>
    <w:hidden/>
    <w:uiPriority w:val="99"/>
    <w:semiHidden/>
    <w:rsid w:val="00F0387D"/>
    <w:rPr>
      <w:rFonts w:ascii="Calibri" w:eastAsia="MS Mincho" w:hAnsi="Calibri" w:cs="Calibri"/>
      <w:sz w:val="22"/>
      <w:szCs w:val="22"/>
      <w:lang w:eastAsia="en-US"/>
    </w:rPr>
  </w:style>
  <w:style w:type="paragraph" w:customStyle="1" w:styleId="1">
    <w:name w:val="1"/>
    <w:basedOn w:val="Normale"/>
    <w:next w:val="Corpotesto"/>
    <w:rsid w:val="00F0387D"/>
    <w:pPr>
      <w:autoSpaceDE w:val="0"/>
      <w:autoSpaceDN w:val="0"/>
      <w:spacing w:line="240" w:lineRule="auto"/>
      <w:jc w:val="both"/>
    </w:pPr>
    <w:rPr>
      <w:rFonts w:eastAsia="MS Mincho" w:cs="Times New Roman"/>
      <w:sz w:val="22"/>
      <w:szCs w:val="20"/>
    </w:rPr>
  </w:style>
  <w:style w:type="character" w:customStyle="1" w:styleId="StileMessaggioDiPostaElettronica116">
    <w:name w:val="StileMessaggioDiPostaElettronica116"/>
    <w:semiHidden/>
    <w:rsid w:val="00F0387D"/>
    <w:rPr>
      <w:rFonts w:ascii="Lucida Calligraphy" w:hAnsi="Lucida Calligraphy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paragraph" w:customStyle="1" w:styleId="Bibliografia1">
    <w:name w:val="Bibliografia1"/>
    <w:basedOn w:val="Normale"/>
    <w:uiPriority w:val="99"/>
    <w:rsid w:val="00F0387D"/>
    <w:pPr>
      <w:numPr>
        <w:numId w:val="2"/>
      </w:numPr>
      <w:tabs>
        <w:tab w:val="clear" w:pos="360"/>
      </w:tabs>
      <w:spacing w:line="240" w:lineRule="auto"/>
      <w:ind w:left="357" w:hanging="357"/>
      <w:jc w:val="both"/>
    </w:pPr>
    <w:rPr>
      <w:rFonts w:eastAsia="MS Mincho" w:cs="Times New Roman"/>
      <w:sz w:val="20"/>
      <w:szCs w:val="20"/>
    </w:rPr>
  </w:style>
  <w:style w:type="character" w:customStyle="1" w:styleId="SottotitoloCarattere1">
    <w:name w:val="Sottotitolo Carattere1"/>
    <w:basedOn w:val="Carpredefinitoparagrafo"/>
    <w:rsid w:val="00F0387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">
    <w:name w:val="Nessun elenco1"/>
    <w:next w:val="Nessunelenco"/>
    <w:uiPriority w:val="99"/>
    <w:semiHidden/>
    <w:unhideWhenUsed/>
    <w:rsid w:val="00F0387D"/>
  </w:style>
  <w:style w:type="table" w:customStyle="1" w:styleId="TableNormal1">
    <w:name w:val="Table Normal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essunaspaziatura">
    <w:name w:val="No Spacing"/>
    <w:link w:val="NessunaspaziaturaCarattere"/>
    <w:uiPriority w:val="1"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</w:style>
  <w:style w:type="character" w:customStyle="1" w:styleId="ff1">
    <w:name w:val="ff1"/>
    <w:basedOn w:val="Carpredefinitoparagrafo"/>
    <w:rsid w:val="00F0387D"/>
  </w:style>
  <w:style w:type="paragraph" w:customStyle="1" w:styleId="Paragrafoelenco2">
    <w:name w:val="Paragrafo elenco2"/>
    <w:basedOn w:val="Normale"/>
    <w:rsid w:val="00F0387D"/>
    <w:pPr>
      <w:spacing w:after="200" w:line="276" w:lineRule="auto"/>
      <w:ind w:left="720"/>
      <w:contextualSpacing/>
    </w:pPr>
    <w:rPr>
      <w:rFonts w:ascii="Calibri" w:eastAsia="MS Mincho" w:hAnsi="Calibri" w:cs="Times New Roman"/>
      <w:sz w:val="22"/>
      <w:szCs w:val="22"/>
      <w:lang w:eastAsia="en-US"/>
    </w:rPr>
  </w:style>
  <w:style w:type="character" w:customStyle="1" w:styleId="st">
    <w:name w:val="st"/>
    <w:basedOn w:val="Carpredefinitoparagrafo"/>
    <w:rsid w:val="00F0387D"/>
  </w:style>
  <w:style w:type="paragraph" w:customStyle="1" w:styleId="Paragrafoelenco3">
    <w:name w:val="Paragrafo elenco3"/>
    <w:basedOn w:val="Normale"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customStyle="1" w:styleId="p1">
    <w:name w:val="p1"/>
    <w:basedOn w:val="Normale"/>
    <w:rsid w:val="00F0387D"/>
    <w:pPr>
      <w:spacing w:line="240" w:lineRule="auto"/>
    </w:pPr>
    <w:rPr>
      <w:rFonts w:ascii="Times" w:eastAsia="Calibri" w:hAnsi="Times" w:cs="Times New Roman"/>
      <w:sz w:val="17"/>
      <w:szCs w:val="17"/>
    </w:rPr>
  </w:style>
  <w:style w:type="paragraph" w:customStyle="1" w:styleId="Elencoacolori-Colore11">
    <w:name w:val="Elenco a colori - Colore 11"/>
    <w:basedOn w:val="Normale"/>
    <w:uiPriority w:val="99"/>
    <w:qFormat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nhideWhenUsed/>
    <w:rsid w:val="00F0387D"/>
    <w:pPr>
      <w:spacing w:after="120" w:line="276" w:lineRule="auto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Corpodeltesto3Carattere">
    <w:name w:val="Corpo del testo 3 Carattere"/>
    <w:basedOn w:val="Carpredefinitoparagrafo"/>
    <w:link w:val="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customStyle="1" w:styleId="Menzionenonrisolta2">
    <w:name w:val="Menzione non risolta2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character" w:customStyle="1" w:styleId="Menzionenonrisolta3">
    <w:name w:val="Menzione non risolta3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paragraph" w:styleId="Testonormale">
    <w:name w:val="Plain Text"/>
    <w:basedOn w:val="Normale"/>
    <w:link w:val="TestonormaleCarattere"/>
    <w:unhideWhenUsed/>
    <w:rsid w:val="00F0387D"/>
    <w:pPr>
      <w:spacing w:line="240" w:lineRule="auto"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TestonormaleCarattere">
    <w:name w:val="Testo normale Carattere"/>
    <w:basedOn w:val="Carpredefinitoparagrafo"/>
    <w:link w:val="Testonormale"/>
    <w:rsid w:val="00F0387D"/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Menzionenonrisolta4">
    <w:name w:val="Menzione non risolta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semibold-26">
    <w:name w:val="semibold-26"/>
    <w:rsid w:val="00F0387D"/>
  </w:style>
  <w:style w:type="character" w:customStyle="1" w:styleId="iceouttxt4">
    <w:name w:val="iceouttxt4"/>
    <w:basedOn w:val="Carpredefinitoparagrafo"/>
    <w:rsid w:val="00F0387D"/>
  </w:style>
  <w:style w:type="character" w:customStyle="1" w:styleId="Menzionenonrisolta5">
    <w:name w:val="Menzione non risolta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6">
    <w:name w:val="Menzione non risolta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tlid-translation">
    <w:name w:val="tlid-translation"/>
    <w:basedOn w:val="Carpredefinitoparagrafo"/>
    <w:rsid w:val="00F0387D"/>
  </w:style>
  <w:style w:type="table" w:customStyle="1" w:styleId="Grigliatabella1">
    <w:name w:val="Griglia tabella1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7">
    <w:name w:val="Menzione non risolta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">
    <w:name w:val="Nessun elenco2"/>
    <w:next w:val="Nessunelenco"/>
    <w:uiPriority w:val="99"/>
    <w:semiHidden/>
    <w:unhideWhenUsed/>
    <w:rsid w:val="00F0387D"/>
  </w:style>
  <w:style w:type="table" w:customStyle="1" w:styleId="TableNormal2">
    <w:name w:val="Table Normal2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1">
    <w:name w:val="Nessun elenco11"/>
    <w:next w:val="Nessunelenco"/>
    <w:uiPriority w:val="99"/>
    <w:semiHidden/>
    <w:unhideWhenUsed/>
    <w:rsid w:val="00F0387D"/>
  </w:style>
  <w:style w:type="table" w:customStyle="1" w:styleId="TableNormal11">
    <w:name w:val="Table Normal1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1">
    <w:name w:val="Nessun elenco21"/>
    <w:next w:val="Nessunelenco"/>
    <w:uiPriority w:val="99"/>
    <w:semiHidden/>
    <w:unhideWhenUsed/>
    <w:rsid w:val="00F0387D"/>
  </w:style>
  <w:style w:type="table" w:customStyle="1" w:styleId="Grigliatabella3">
    <w:name w:val="Griglia tabella3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">
    <w:name w:val="Nessun elenco111"/>
    <w:next w:val="Nessunelenco"/>
    <w:uiPriority w:val="99"/>
    <w:semiHidden/>
    <w:unhideWhenUsed/>
    <w:rsid w:val="00F0387D"/>
  </w:style>
  <w:style w:type="table" w:customStyle="1" w:styleId="Grigliatabella11">
    <w:name w:val="Griglia tabella11"/>
    <w:basedOn w:val="Tabellanormale"/>
    <w:next w:val="Grigliatabella"/>
    <w:uiPriority w:val="5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1">
    <w:name w:val="Griglia tabella21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3">
    <w:name w:val="Nessun elenco3"/>
    <w:next w:val="Nessunelenco"/>
    <w:uiPriority w:val="99"/>
    <w:semiHidden/>
    <w:unhideWhenUsed/>
    <w:rsid w:val="00F0387D"/>
  </w:style>
  <w:style w:type="table" w:customStyle="1" w:styleId="TableNormal3">
    <w:name w:val="Table Normal3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2">
    <w:name w:val="Nessun elenco12"/>
    <w:next w:val="Nessunelenco"/>
    <w:uiPriority w:val="99"/>
    <w:semiHidden/>
    <w:unhideWhenUsed/>
    <w:rsid w:val="00F0387D"/>
  </w:style>
  <w:style w:type="table" w:customStyle="1" w:styleId="TableNormal12">
    <w:name w:val="Table Normal12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2">
    <w:name w:val="Nessun elenco22"/>
    <w:next w:val="Nessunelenco"/>
    <w:uiPriority w:val="99"/>
    <w:semiHidden/>
    <w:unhideWhenUsed/>
    <w:rsid w:val="00F0387D"/>
  </w:style>
  <w:style w:type="table" w:customStyle="1" w:styleId="Grigliatabella4">
    <w:name w:val="Griglia tabella4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">
    <w:name w:val="Nessun elenco112"/>
    <w:next w:val="Nessunelenco"/>
    <w:uiPriority w:val="99"/>
    <w:semiHidden/>
    <w:unhideWhenUsed/>
    <w:rsid w:val="00F0387D"/>
  </w:style>
  <w:style w:type="table" w:customStyle="1" w:styleId="Grigliatabella12">
    <w:name w:val="Griglia tabella1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2">
    <w:name w:val="Griglia tabella2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g-scope">
    <w:name w:val="ng-scope"/>
    <w:basedOn w:val="Carpredefinitoparagrafo"/>
    <w:rsid w:val="00F0387D"/>
  </w:style>
  <w:style w:type="table" w:customStyle="1" w:styleId="Grigliatabella5">
    <w:name w:val="Griglia tabella5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8">
    <w:name w:val="Menzione non risolta8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nhideWhenUsed/>
    <w:rsid w:val="00F0387D"/>
    <w:rPr>
      <w:color w:val="800080" w:themeColor="followedHyperlink"/>
      <w:u w:val="single"/>
    </w:rPr>
  </w:style>
  <w:style w:type="character" w:customStyle="1" w:styleId="Nessuno">
    <w:name w:val="Nessuno"/>
    <w:uiPriority w:val="99"/>
    <w:rsid w:val="00F0387D"/>
    <w:rPr>
      <w:lang w:val="it-IT"/>
    </w:rPr>
  </w:style>
  <w:style w:type="numbering" w:customStyle="1" w:styleId="Nessunelenco4">
    <w:name w:val="Nessun elenco4"/>
    <w:next w:val="Nessunelenco"/>
    <w:uiPriority w:val="99"/>
    <w:semiHidden/>
    <w:unhideWhenUsed/>
    <w:rsid w:val="00F0387D"/>
  </w:style>
  <w:style w:type="table" w:customStyle="1" w:styleId="Grigliatabella6">
    <w:name w:val="Griglia tabella6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3">
    <w:name w:val="Nessun elenco13"/>
    <w:next w:val="Nessunelenco"/>
    <w:uiPriority w:val="99"/>
    <w:semiHidden/>
    <w:unhideWhenUsed/>
    <w:rsid w:val="00F0387D"/>
  </w:style>
  <w:style w:type="character" w:customStyle="1" w:styleId="Menzionenonrisolta9">
    <w:name w:val="Menzione non risolta9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3">
    <w:name w:val="Nessun elenco23"/>
    <w:next w:val="Nessunelenco"/>
    <w:uiPriority w:val="99"/>
    <w:semiHidden/>
    <w:unhideWhenUsed/>
    <w:rsid w:val="00F0387D"/>
  </w:style>
  <w:style w:type="numbering" w:customStyle="1" w:styleId="Nessunelenco113">
    <w:name w:val="Nessun elenco113"/>
    <w:next w:val="Nessunelenco"/>
    <w:uiPriority w:val="99"/>
    <w:semiHidden/>
    <w:unhideWhenUsed/>
    <w:rsid w:val="00F0387D"/>
  </w:style>
  <w:style w:type="numbering" w:customStyle="1" w:styleId="Nessunelenco211">
    <w:name w:val="Nessun elenco211"/>
    <w:next w:val="Nessunelenco"/>
    <w:uiPriority w:val="99"/>
    <w:semiHidden/>
    <w:unhideWhenUsed/>
    <w:rsid w:val="00F0387D"/>
  </w:style>
  <w:style w:type="table" w:customStyle="1" w:styleId="Grigliatabella31">
    <w:name w:val="Griglia tabella3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1">
    <w:name w:val="Nessun elenco1111"/>
    <w:next w:val="Nessunelenco"/>
    <w:uiPriority w:val="99"/>
    <w:semiHidden/>
    <w:unhideWhenUsed/>
    <w:rsid w:val="00F0387D"/>
  </w:style>
  <w:style w:type="numbering" w:customStyle="1" w:styleId="Nessunelenco31">
    <w:name w:val="Nessun elenco31"/>
    <w:next w:val="Nessunelenco"/>
    <w:uiPriority w:val="99"/>
    <w:semiHidden/>
    <w:unhideWhenUsed/>
    <w:rsid w:val="00F0387D"/>
  </w:style>
  <w:style w:type="numbering" w:customStyle="1" w:styleId="Nessunelenco121">
    <w:name w:val="Nessun elenco121"/>
    <w:next w:val="Nessunelenco"/>
    <w:uiPriority w:val="99"/>
    <w:semiHidden/>
    <w:unhideWhenUsed/>
    <w:rsid w:val="00F0387D"/>
  </w:style>
  <w:style w:type="numbering" w:customStyle="1" w:styleId="Nessunelenco221">
    <w:name w:val="Nessun elenco221"/>
    <w:next w:val="Nessunelenco"/>
    <w:uiPriority w:val="99"/>
    <w:semiHidden/>
    <w:unhideWhenUsed/>
    <w:rsid w:val="00F0387D"/>
  </w:style>
  <w:style w:type="table" w:customStyle="1" w:styleId="Grigliatabella41">
    <w:name w:val="Griglia tabella4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1">
    <w:name w:val="Nessun elenco1121"/>
    <w:next w:val="Nessunelenco"/>
    <w:uiPriority w:val="99"/>
    <w:semiHidden/>
    <w:unhideWhenUsed/>
    <w:rsid w:val="00F0387D"/>
  </w:style>
  <w:style w:type="paragraph" w:customStyle="1" w:styleId="FreeForm">
    <w:name w:val="Free Form"/>
    <w:rsid w:val="00F0387D"/>
    <w:rPr>
      <w:rFonts w:ascii="Helvetica" w:eastAsia="ヒラギノ角ゴ Pro W3" w:hAnsi="Helvetica" w:cs="Times New Roman"/>
      <w:color w:val="000000"/>
      <w:szCs w:val="20"/>
    </w:rPr>
  </w:style>
  <w:style w:type="character" w:customStyle="1" w:styleId="identity-cardlabel-text">
    <w:name w:val="identity-card__label-text"/>
    <w:basedOn w:val="Carpredefinitoparagrafo"/>
    <w:rsid w:val="00F0387D"/>
  </w:style>
  <w:style w:type="paragraph" w:customStyle="1" w:styleId="Decreti">
    <w:name w:val="Decreti"/>
    <w:basedOn w:val="Normale"/>
    <w:link w:val="DecretiCarattere"/>
    <w:qFormat/>
    <w:rsid w:val="00F0387D"/>
    <w:pPr>
      <w:tabs>
        <w:tab w:val="left" w:pos="1276"/>
      </w:tabs>
      <w:spacing w:line="240" w:lineRule="auto"/>
      <w:ind w:left="1276" w:hanging="1276"/>
      <w:jc w:val="both"/>
    </w:pPr>
    <w:rPr>
      <w:rFonts w:asciiTheme="minorHAnsi" w:eastAsia="MS Mincho" w:hAnsiTheme="minorHAnsi" w:cstheme="minorHAnsi"/>
      <w:sz w:val="20"/>
      <w:szCs w:val="20"/>
      <w:lang w:eastAsia="en-US"/>
    </w:rPr>
  </w:style>
  <w:style w:type="character" w:customStyle="1" w:styleId="DecretiCarattere">
    <w:name w:val="Decreti Carattere"/>
    <w:basedOn w:val="Carpredefinitoparagrafo"/>
    <w:link w:val="Decreti"/>
    <w:rsid w:val="00F0387D"/>
    <w:rPr>
      <w:rFonts w:eastAsia="MS Mincho" w:cstheme="minorHAnsi"/>
      <w:sz w:val="20"/>
      <w:szCs w:val="20"/>
      <w:lang w:eastAsia="en-US"/>
    </w:rPr>
  </w:style>
  <w:style w:type="table" w:customStyle="1" w:styleId="Grigliatabella7">
    <w:name w:val="Griglia tabella7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8">
    <w:name w:val="Griglia tabella8"/>
    <w:basedOn w:val="Tabellanormale"/>
    <w:next w:val="Grigliatabella"/>
    <w:uiPriority w:val="39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10">
    <w:name w:val="Menzione non risolta10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1">
    <w:name w:val="Menzione non risolta1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2">
    <w:name w:val="Menzione non risolta12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msonormal0">
    <w:name w:val="msonormal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ascii="Verdana" w:eastAsia="Times New Roman" w:hAnsi="Verdana" w:cs="Verdana"/>
      <w:color w:val="000000"/>
    </w:rPr>
  </w:style>
  <w:style w:type="paragraph" w:customStyle="1" w:styleId="Standard">
    <w:name w:val="Standard"/>
    <w:rsid w:val="00F0387D"/>
    <w:pPr>
      <w:suppressAutoHyphens/>
      <w:autoSpaceDN w:val="0"/>
      <w:spacing w:after="200" w:line="276" w:lineRule="auto"/>
      <w:textAlignment w:val="baseline"/>
    </w:pPr>
    <w:rPr>
      <w:rFonts w:ascii="Calibri" w:eastAsia="Times New Roman" w:hAnsi="Calibri" w:cs="Times New Roman"/>
      <w:kern w:val="3"/>
      <w:sz w:val="22"/>
      <w:szCs w:val="22"/>
      <w:lang w:eastAsia="en-US"/>
    </w:rPr>
  </w:style>
  <w:style w:type="paragraph" w:customStyle="1" w:styleId="Textbody">
    <w:name w:val="Text body"/>
    <w:basedOn w:val="Standard"/>
    <w:rsid w:val="00F0387D"/>
    <w:pPr>
      <w:widowControl w:val="0"/>
      <w:spacing w:after="0" w:line="240" w:lineRule="auto"/>
    </w:pPr>
    <w:rPr>
      <w:rFonts w:eastAsia="Calibri" w:cs="Calibri"/>
    </w:rPr>
  </w:style>
  <w:style w:type="numbering" w:customStyle="1" w:styleId="WWNum6">
    <w:name w:val="WWNum6"/>
    <w:basedOn w:val="Nessunelenco"/>
    <w:rsid w:val="00F0387D"/>
    <w:pPr>
      <w:numPr>
        <w:numId w:val="3"/>
      </w:numPr>
    </w:pPr>
  </w:style>
  <w:style w:type="numbering" w:customStyle="1" w:styleId="WWNum2">
    <w:name w:val="WWNum2"/>
    <w:basedOn w:val="Nessunelenco"/>
    <w:rsid w:val="00F0387D"/>
    <w:pPr>
      <w:numPr>
        <w:numId w:val="4"/>
      </w:numPr>
    </w:pPr>
  </w:style>
  <w:style w:type="numbering" w:customStyle="1" w:styleId="WWNum8">
    <w:name w:val="WWNum8"/>
    <w:basedOn w:val="Nessunelenco"/>
    <w:rsid w:val="00F0387D"/>
    <w:pPr>
      <w:numPr>
        <w:numId w:val="5"/>
      </w:numPr>
    </w:pPr>
  </w:style>
  <w:style w:type="table" w:customStyle="1" w:styleId="Grigliatabella9">
    <w:name w:val="Griglia tabella9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16">
    <w:name w:val="WWNum16"/>
    <w:basedOn w:val="Nessunelenco"/>
    <w:rsid w:val="00F0387D"/>
    <w:pPr>
      <w:numPr>
        <w:numId w:val="6"/>
      </w:numPr>
    </w:pPr>
  </w:style>
  <w:style w:type="numbering" w:customStyle="1" w:styleId="WWNum5">
    <w:name w:val="WWNum5"/>
    <w:basedOn w:val="Nessunelenco"/>
    <w:rsid w:val="00F0387D"/>
    <w:pPr>
      <w:numPr>
        <w:numId w:val="7"/>
      </w:numPr>
    </w:pPr>
  </w:style>
  <w:style w:type="paragraph" w:customStyle="1" w:styleId="Quotations">
    <w:name w:val="Quotations"/>
    <w:basedOn w:val="Standard"/>
    <w:rsid w:val="00F0387D"/>
    <w:pPr>
      <w:spacing w:before="120" w:after="283" w:line="240" w:lineRule="auto"/>
      <w:ind w:left="567" w:right="567"/>
    </w:pPr>
    <w:rPr>
      <w:rFonts w:ascii="Times New Roman" w:eastAsia="SimSun" w:hAnsi="Times New Roman" w:cs="Lucida Sans"/>
      <w:sz w:val="24"/>
      <w:szCs w:val="24"/>
      <w:lang w:eastAsia="zh-CN" w:bidi="hi-IN"/>
    </w:rPr>
  </w:style>
  <w:style w:type="numbering" w:customStyle="1" w:styleId="WWNum23">
    <w:name w:val="WWNum23"/>
    <w:basedOn w:val="Nessunelenco"/>
    <w:rsid w:val="00F0387D"/>
    <w:pPr>
      <w:numPr>
        <w:numId w:val="8"/>
      </w:numPr>
    </w:pPr>
  </w:style>
  <w:style w:type="paragraph" w:customStyle="1" w:styleId="Normale1">
    <w:name w:val="Normale1"/>
    <w:rsid w:val="00F0387D"/>
    <w:pPr>
      <w:spacing w:before="120" w:after="120"/>
    </w:pPr>
    <w:rPr>
      <w:rFonts w:ascii="Calibri" w:eastAsia="Calibri" w:hAnsi="Calibri" w:cs="Calibri"/>
      <w:sz w:val="22"/>
      <w:szCs w:val="22"/>
    </w:rPr>
  </w:style>
  <w:style w:type="character" w:customStyle="1" w:styleId="Menzionenonrisolta13">
    <w:name w:val="Menzione non risolta13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Paragrafoelenco4">
    <w:name w:val="Paragrafo elenco4"/>
    <w:basedOn w:val="Normale"/>
    <w:rsid w:val="00F0387D"/>
    <w:pPr>
      <w:suppressAutoHyphens/>
      <w:spacing w:before="120" w:after="120" w:line="100" w:lineRule="atLeast"/>
      <w:ind w:left="720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NormaleWeb1">
    <w:name w:val="Normale (Web)1"/>
    <w:basedOn w:val="Normale"/>
    <w:rsid w:val="00F0387D"/>
    <w:pPr>
      <w:suppressAutoHyphens/>
      <w:spacing w:before="100" w:after="100" w:line="100" w:lineRule="atLeast"/>
    </w:pPr>
    <w:rPr>
      <w:rFonts w:eastAsia="Times New Roman" w:cs="Times New Roman"/>
      <w:lang w:eastAsia="ar-SA"/>
    </w:rPr>
  </w:style>
  <w:style w:type="paragraph" w:customStyle="1" w:styleId="Rientrocorpodeltesto21">
    <w:name w:val="Rientro corpo del testo 21"/>
    <w:basedOn w:val="Normale"/>
    <w:rsid w:val="00F0387D"/>
    <w:pPr>
      <w:suppressAutoHyphens/>
      <w:spacing w:before="120" w:after="120" w:line="480" w:lineRule="auto"/>
      <w:ind w:left="283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Paragrafoelenco5">
    <w:name w:val="Paragrafo elenco5"/>
    <w:basedOn w:val="Normale"/>
    <w:rsid w:val="00F0387D"/>
    <w:pPr>
      <w:suppressAutoHyphens/>
      <w:spacing w:before="120" w:after="120" w:line="240" w:lineRule="auto"/>
      <w:ind w:left="720"/>
    </w:pPr>
    <w:rPr>
      <w:rFonts w:ascii="Calibri" w:eastAsia="Calibri" w:hAnsi="Calibri" w:cs="font467"/>
      <w:sz w:val="22"/>
      <w:szCs w:val="22"/>
      <w:lang w:eastAsia="ar-SA"/>
    </w:rPr>
  </w:style>
  <w:style w:type="numbering" w:customStyle="1" w:styleId="WWNum11">
    <w:name w:val="WWNum11"/>
    <w:basedOn w:val="Nessunelenco"/>
    <w:rsid w:val="00F0387D"/>
    <w:pPr>
      <w:numPr>
        <w:numId w:val="9"/>
      </w:numPr>
    </w:pPr>
  </w:style>
  <w:style w:type="numbering" w:customStyle="1" w:styleId="WWNum12">
    <w:name w:val="WWNum12"/>
    <w:basedOn w:val="Nessunelenco"/>
    <w:rsid w:val="00F0387D"/>
    <w:pPr>
      <w:numPr>
        <w:numId w:val="10"/>
      </w:numPr>
    </w:pPr>
  </w:style>
  <w:style w:type="numbering" w:customStyle="1" w:styleId="WWNum111">
    <w:name w:val="WWNum111"/>
    <w:basedOn w:val="Nessunelenco"/>
    <w:rsid w:val="00F0387D"/>
    <w:pPr>
      <w:numPr>
        <w:numId w:val="11"/>
      </w:numPr>
    </w:pPr>
  </w:style>
  <w:style w:type="numbering" w:customStyle="1" w:styleId="WWNum121">
    <w:name w:val="WWNum121"/>
    <w:basedOn w:val="Nessunelenco"/>
    <w:rsid w:val="00F0387D"/>
    <w:pPr>
      <w:numPr>
        <w:numId w:val="12"/>
      </w:numPr>
    </w:pPr>
  </w:style>
  <w:style w:type="numbering" w:customStyle="1" w:styleId="WWNum20">
    <w:name w:val="WWNum20"/>
    <w:basedOn w:val="Nessunelenco"/>
    <w:rsid w:val="00F0387D"/>
    <w:pPr>
      <w:numPr>
        <w:numId w:val="13"/>
      </w:numPr>
    </w:pPr>
  </w:style>
  <w:style w:type="numbering" w:customStyle="1" w:styleId="WWNum21">
    <w:name w:val="WWNum21"/>
    <w:basedOn w:val="Nessunelenco"/>
    <w:rsid w:val="00F0387D"/>
    <w:pPr>
      <w:numPr>
        <w:numId w:val="14"/>
      </w:numPr>
    </w:pPr>
  </w:style>
  <w:style w:type="character" w:customStyle="1" w:styleId="Menzionenonrisolta14">
    <w:name w:val="Menzione non risolta1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apple-tab-span">
    <w:name w:val="apple-tab-span"/>
    <w:basedOn w:val="Carpredefinitoparagrafo"/>
    <w:rsid w:val="00F0387D"/>
  </w:style>
  <w:style w:type="character" w:customStyle="1" w:styleId="jlqj4b">
    <w:name w:val="jlqj4b"/>
    <w:basedOn w:val="Carpredefinitoparagrafo"/>
    <w:rsid w:val="00F0387D"/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F0387D"/>
    <w:pPr>
      <w:spacing w:line="240" w:lineRule="auto"/>
    </w:pPr>
    <w:rPr>
      <w:rFonts w:eastAsia="Times New Roman" w:cs="Times New Roman"/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F0387D"/>
    <w:rPr>
      <w:rFonts w:ascii="Times New Roman" w:eastAsia="Times New Roman" w:hAnsi="Times New Roman" w:cs="Times New Roman"/>
      <w:i/>
      <w:iCs/>
    </w:rPr>
  </w:style>
  <w:style w:type="character" w:customStyle="1" w:styleId="totale-bold">
    <w:name w:val="totale-bold"/>
    <w:basedOn w:val="Carpredefinitoparagrafo"/>
    <w:rsid w:val="00F0387D"/>
  </w:style>
  <w:style w:type="paragraph" w:customStyle="1" w:styleId="DefaultText">
    <w:name w:val="Default Text"/>
    <w:basedOn w:val="Normale"/>
    <w:rsid w:val="00F0387D"/>
    <w:pPr>
      <w:overflowPunct w:val="0"/>
      <w:autoSpaceDE w:val="0"/>
      <w:autoSpaceDN w:val="0"/>
      <w:adjustRightInd w:val="0"/>
      <w:spacing w:line="240" w:lineRule="auto"/>
    </w:pPr>
    <w:rPr>
      <w:rFonts w:ascii="Bodoni Book" w:eastAsia="Times New Roman" w:hAnsi="Bodoni Book" w:cs="Vrinda"/>
      <w:color w:val="000000"/>
      <w:sz w:val="22"/>
      <w:szCs w:val="22"/>
      <w:lang w:bidi="as-IN"/>
    </w:rPr>
  </w:style>
  <w:style w:type="paragraph" w:customStyle="1" w:styleId="Paragrafoelenco6">
    <w:name w:val="Paragrafo elenco6"/>
    <w:basedOn w:val="Normale"/>
    <w:rsid w:val="00F0387D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  <w:szCs w:val="22"/>
      <w:lang w:eastAsia="en-US"/>
    </w:rPr>
  </w:style>
  <w:style w:type="paragraph" w:customStyle="1" w:styleId="Rientrocorpodeltesto22">
    <w:name w:val="Rientro corpo del testo 22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NormaleWeb2">
    <w:name w:val="Normale (Web)2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character" w:customStyle="1" w:styleId="Carpredefinitoparagrafo1">
    <w:name w:val="Car. predefinito paragrafo1"/>
    <w:rsid w:val="00F0387D"/>
  </w:style>
  <w:style w:type="paragraph" w:customStyle="1" w:styleId="Intestazione1">
    <w:name w:val="Intestazione1"/>
    <w:basedOn w:val="Normale"/>
    <w:rsid w:val="00F0387D"/>
    <w:pPr>
      <w:suppressLineNumbers/>
      <w:tabs>
        <w:tab w:val="center" w:pos="4819"/>
        <w:tab w:val="right" w:pos="9638"/>
      </w:tabs>
      <w:suppressAutoHyphens/>
      <w:spacing w:line="100" w:lineRule="atLeast"/>
      <w:textAlignment w:val="baseline"/>
    </w:pPr>
    <w:rPr>
      <w:rFonts w:ascii="Calibri" w:eastAsia="SimSun" w:hAnsi="Calibri" w:cs="Tahoma"/>
      <w:kern w:val="1"/>
      <w:sz w:val="22"/>
      <w:szCs w:val="22"/>
      <w:lang w:eastAsia="ar-SA"/>
    </w:rPr>
  </w:style>
  <w:style w:type="character" w:customStyle="1" w:styleId="Menzionenonrisolta15">
    <w:name w:val="Menzione non risolta1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Corpodeltesto">
    <w:name w:val="Corpo del testo"/>
    <w:basedOn w:val="Normale"/>
    <w:link w:val="CorpodeltestoCarattere"/>
    <w:rsid w:val="00F0387D"/>
    <w:pPr>
      <w:spacing w:line="360" w:lineRule="auto"/>
      <w:jc w:val="both"/>
    </w:pPr>
    <w:rPr>
      <w:rFonts w:ascii="Verdana" w:eastAsia="Times New Roman" w:hAnsi="Verdana" w:cs="Times New Roman"/>
      <w:b/>
      <w:bCs/>
      <w:sz w:val="28"/>
      <w:lang w:val="x-none"/>
    </w:rPr>
  </w:style>
  <w:style w:type="character" w:customStyle="1" w:styleId="CorpodeltestoCarattere">
    <w:name w:val="Corpo del testo Carattere"/>
    <w:link w:val="Corpodeltesto"/>
    <w:uiPriority w:val="99"/>
    <w:rsid w:val="00F0387D"/>
    <w:rPr>
      <w:rFonts w:ascii="Verdana" w:eastAsia="Times New Roman" w:hAnsi="Verdana" w:cs="Times New Roman"/>
      <w:b/>
      <w:bCs/>
      <w:sz w:val="28"/>
      <w:lang w:val="x-none"/>
    </w:rPr>
  </w:style>
  <w:style w:type="paragraph" w:customStyle="1" w:styleId="c5">
    <w:name w:val="c5"/>
    <w:basedOn w:val="Normale"/>
    <w:rsid w:val="00F0387D"/>
    <w:pPr>
      <w:widowControl w:val="0"/>
      <w:autoSpaceDE w:val="0"/>
      <w:autoSpaceDN w:val="0"/>
      <w:adjustRightInd w:val="0"/>
      <w:spacing w:line="240" w:lineRule="atLeast"/>
      <w:jc w:val="center"/>
    </w:pPr>
    <w:rPr>
      <w:rFonts w:eastAsia="Times New Roman" w:cs="Times New Roman"/>
      <w:lang w:val="en-US" w:bidi="he-IL"/>
    </w:rPr>
  </w:style>
  <w:style w:type="paragraph" w:customStyle="1" w:styleId="Rientrocorpodeltesto23">
    <w:name w:val="Rientro corpo del testo 23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7">
    <w:name w:val="Paragrafo elenco7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3">
    <w:name w:val="Normale (Web)3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Rientrocorpodeltesto24">
    <w:name w:val="Rientro corpo del testo 24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8">
    <w:name w:val="Paragrafo elenco8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4">
    <w:name w:val="Normale (Web)4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paragraph">
    <w:name w:val="paragraph"/>
    <w:basedOn w:val="Normale"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character" w:customStyle="1" w:styleId="normaltextrun">
    <w:name w:val="normaltextrun"/>
    <w:basedOn w:val="Carpredefinitoparagrafo"/>
    <w:rsid w:val="00F0387D"/>
  </w:style>
  <w:style w:type="character" w:customStyle="1" w:styleId="eop">
    <w:name w:val="eop"/>
    <w:basedOn w:val="Carpredefinitoparagrafo"/>
    <w:rsid w:val="00F0387D"/>
  </w:style>
  <w:style w:type="character" w:customStyle="1" w:styleId="Menzionenonrisolta16">
    <w:name w:val="Menzione non risolta1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7">
    <w:name w:val="Menzione non risolta1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5">
    <w:name w:val="Nessun elenco5"/>
    <w:next w:val="Nessunelenco"/>
    <w:uiPriority w:val="99"/>
    <w:semiHidden/>
    <w:unhideWhenUsed/>
    <w:rsid w:val="00F0387D"/>
  </w:style>
  <w:style w:type="character" w:customStyle="1" w:styleId="NormalBoldChar">
    <w:name w:val="NormalBold Char"/>
    <w:rsid w:val="00F038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F0387D"/>
    <w:rPr>
      <w:b/>
      <w:i/>
      <w:spacing w:val="0"/>
    </w:rPr>
  </w:style>
  <w:style w:type="character" w:customStyle="1" w:styleId="Rimandonotaapidipagina1">
    <w:name w:val="Rimando nota a piè di pagina1"/>
    <w:rsid w:val="00F0387D"/>
    <w:rPr>
      <w:shd w:val="clear" w:color="auto" w:fill="FFFFFF"/>
      <w:vertAlign w:val="superscript"/>
    </w:rPr>
  </w:style>
  <w:style w:type="character" w:customStyle="1" w:styleId="ListLabel1">
    <w:name w:val="ListLabel 1"/>
    <w:rsid w:val="00F0387D"/>
    <w:rPr>
      <w:color w:val="000000"/>
    </w:rPr>
  </w:style>
  <w:style w:type="character" w:customStyle="1" w:styleId="ListLabel2">
    <w:name w:val="ListLabel 2"/>
    <w:rsid w:val="00F0387D"/>
    <w:rPr>
      <w:sz w:val="16"/>
      <w:szCs w:val="16"/>
    </w:rPr>
  </w:style>
  <w:style w:type="character" w:customStyle="1" w:styleId="ListLabel3">
    <w:name w:val="ListLabel 3"/>
    <w:rsid w:val="00F0387D"/>
    <w:rPr>
      <w:rFonts w:ascii="Arial" w:hAnsi="Arial"/>
      <w:b/>
      <w:i w:val="0"/>
      <w:sz w:val="15"/>
    </w:rPr>
  </w:style>
  <w:style w:type="character" w:customStyle="1" w:styleId="ListLabel4">
    <w:name w:val="ListLabel 4"/>
    <w:rsid w:val="00F0387D"/>
    <w:rPr>
      <w:i w:val="0"/>
    </w:rPr>
  </w:style>
  <w:style w:type="character" w:customStyle="1" w:styleId="ListLabel5">
    <w:name w:val="ListLabel 5"/>
    <w:rsid w:val="00F0387D"/>
    <w:rPr>
      <w:rFonts w:ascii="Arial" w:hAnsi="Arial"/>
      <w:i w:val="0"/>
      <w:sz w:val="15"/>
    </w:rPr>
  </w:style>
  <w:style w:type="character" w:customStyle="1" w:styleId="ListLabel6">
    <w:name w:val="ListLabel 6"/>
    <w:rsid w:val="00F0387D"/>
    <w:rPr>
      <w:color w:val="000000"/>
    </w:rPr>
  </w:style>
  <w:style w:type="character" w:customStyle="1" w:styleId="ListLabel7">
    <w:name w:val="ListLabel 7"/>
    <w:rsid w:val="00F0387D"/>
    <w:rPr>
      <w:rFonts w:eastAsia="Calibri" w:cs="Arial"/>
      <w:b w:val="0"/>
      <w:color w:val="00000A"/>
    </w:rPr>
  </w:style>
  <w:style w:type="character" w:customStyle="1" w:styleId="ListLabel8">
    <w:name w:val="ListLabel 8"/>
    <w:rsid w:val="00F0387D"/>
    <w:rPr>
      <w:rFonts w:cs="Courier New"/>
    </w:rPr>
  </w:style>
  <w:style w:type="character" w:customStyle="1" w:styleId="ListLabel9">
    <w:name w:val="ListLabel 9"/>
    <w:rsid w:val="00F0387D"/>
    <w:rPr>
      <w:rFonts w:cs="Courier New"/>
    </w:rPr>
  </w:style>
  <w:style w:type="character" w:customStyle="1" w:styleId="ListLabel10">
    <w:name w:val="ListLabel 10"/>
    <w:rsid w:val="00F0387D"/>
    <w:rPr>
      <w:rFonts w:cs="Courier New"/>
    </w:rPr>
  </w:style>
  <w:style w:type="character" w:customStyle="1" w:styleId="ListLabel11">
    <w:name w:val="ListLabel 11"/>
    <w:rsid w:val="00F0387D"/>
    <w:rPr>
      <w:rFonts w:eastAsia="Calibri" w:cs="Arial"/>
    </w:rPr>
  </w:style>
  <w:style w:type="character" w:customStyle="1" w:styleId="ListLabel12">
    <w:name w:val="ListLabel 12"/>
    <w:rsid w:val="00F0387D"/>
    <w:rPr>
      <w:rFonts w:cs="Courier New"/>
    </w:rPr>
  </w:style>
  <w:style w:type="character" w:customStyle="1" w:styleId="ListLabel13">
    <w:name w:val="ListLabel 13"/>
    <w:rsid w:val="00F0387D"/>
    <w:rPr>
      <w:rFonts w:cs="Courier New"/>
    </w:rPr>
  </w:style>
  <w:style w:type="character" w:customStyle="1" w:styleId="ListLabel14">
    <w:name w:val="ListLabel 14"/>
    <w:rsid w:val="00F0387D"/>
    <w:rPr>
      <w:rFonts w:cs="Courier New"/>
    </w:rPr>
  </w:style>
  <w:style w:type="character" w:customStyle="1" w:styleId="ListLabel15">
    <w:name w:val="ListLabel 15"/>
    <w:rsid w:val="00F0387D"/>
    <w:rPr>
      <w:rFonts w:eastAsia="Calibri" w:cs="Arial"/>
      <w:color w:val="FF0000"/>
    </w:rPr>
  </w:style>
  <w:style w:type="character" w:customStyle="1" w:styleId="ListLabel16">
    <w:name w:val="ListLabel 16"/>
    <w:rsid w:val="00F0387D"/>
    <w:rPr>
      <w:rFonts w:cs="Courier New"/>
    </w:rPr>
  </w:style>
  <w:style w:type="character" w:customStyle="1" w:styleId="ListLabel17">
    <w:name w:val="ListLabel 17"/>
    <w:rsid w:val="00F0387D"/>
    <w:rPr>
      <w:rFonts w:cs="Courier New"/>
    </w:rPr>
  </w:style>
  <w:style w:type="character" w:customStyle="1" w:styleId="ListLabel18">
    <w:name w:val="ListLabel 18"/>
    <w:rsid w:val="00F0387D"/>
    <w:rPr>
      <w:rFonts w:cs="Courier New"/>
    </w:rPr>
  </w:style>
  <w:style w:type="character" w:customStyle="1" w:styleId="ListLabel19">
    <w:name w:val="ListLabel 19"/>
    <w:rsid w:val="00F0387D"/>
    <w:rPr>
      <w:rFonts w:cs="Courier New"/>
    </w:rPr>
  </w:style>
  <w:style w:type="character" w:customStyle="1" w:styleId="ListLabel20">
    <w:name w:val="ListLabel 20"/>
    <w:rsid w:val="00F0387D"/>
    <w:rPr>
      <w:rFonts w:cs="Courier New"/>
    </w:rPr>
  </w:style>
  <w:style w:type="character" w:customStyle="1" w:styleId="ListLabel21">
    <w:name w:val="ListLabel 21"/>
    <w:rsid w:val="00F0387D"/>
    <w:rPr>
      <w:rFonts w:cs="Courier New"/>
    </w:rPr>
  </w:style>
  <w:style w:type="character" w:customStyle="1" w:styleId="Caratterenotaapidipagina">
    <w:name w:val="Carattere nota a piè di pagina"/>
    <w:rsid w:val="00F0387D"/>
  </w:style>
  <w:style w:type="character" w:styleId="Rimandonotadichiusura">
    <w:name w:val="endnote reference"/>
    <w:rsid w:val="00F0387D"/>
    <w:rPr>
      <w:vertAlign w:val="superscript"/>
    </w:rPr>
  </w:style>
  <w:style w:type="character" w:customStyle="1" w:styleId="Caratterenotadichiusura">
    <w:name w:val="Carattere nota di chiusura"/>
    <w:rsid w:val="00F0387D"/>
  </w:style>
  <w:style w:type="character" w:customStyle="1" w:styleId="ListLabel22">
    <w:name w:val="ListLabel 22"/>
    <w:rsid w:val="00F0387D"/>
    <w:rPr>
      <w:sz w:val="16"/>
      <w:szCs w:val="16"/>
    </w:rPr>
  </w:style>
  <w:style w:type="character" w:customStyle="1" w:styleId="ListLabel23">
    <w:name w:val="ListLabel 23"/>
    <w:rsid w:val="00F0387D"/>
    <w:rPr>
      <w:rFonts w:ascii="Arial" w:hAnsi="Arial" w:cs="Symbol"/>
      <w:sz w:val="15"/>
    </w:rPr>
  </w:style>
  <w:style w:type="character" w:customStyle="1" w:styleId="ListLabel24">
    <w:name w:val="ListLabel 24"/>
    <w:rsid w:val="00F0387D"/>
    <w:rPr>
      <w:rFonts w:ascii="Arial" w:hAnsi="Arial"/>
      <w:b/>
      <w:i w:val="0"/>
      <w:sz w:val="15"/>
    </w:rPr>
  </w:style>
  <w:style w:type="character" w:customStyle="1" w:styleId="ListLabel25">
    <w:name w:val="ListLabel 25"/>
    <w:rsid w:val="00F0387D"/>
    <w:rPr>
      <w:rFonts w:ascii="Arial" w:hAnsi="Arial"/>
      <w:i w:val="0"/>
      <w:sz w:val="15"/>
    </w:rPr>
  </w:style>
  <w:style w:type="character" w:customStyle="1" w:styleId="ListLabel26">
    <w:name w:val="ListLabel 26"/>
    <w:rsid w:val="00F0387D"/>
    <w:rPr>
      <w:rFonts w:ascii="Arial" w:hAnsi="Arial" w:cs="Symbol"/>
      <w:sz w:val="15"/>
    </w:rPr>
  </w:style>
  <w:style w:type="character" w:customStyle="1" w:styleId="ListLabel27">
    <w:name w:val="ListLabel 27"/>
    <w:rsid w:val="00F0387D"/>
    <w:rPr>
      <w:rFonts w:ascii="Arial" w:hAnsi="Arial" w:cs="Courier New"/>
      <w:sz w:val="14"/>
    </w:rPr>
  </w:style>
  <w:style w:type="character" w:customStyle="1" w:styleId="ListLabel28">
    <w:name w:val="ListLabel 28"/>
    <w:rsid w:val="00F0387D"/>
    <w:rPr>
      <w:rFonts w:cs="Courier New"/>
    </w:rPr>
  </w:style>
  <w:style w:type="character" w:customStyle="1" w:styleId="ListLabel29">
    <w:name w:val="ListLabel 29"/>
    <w:rsid w:val="00F0387D"/>
    <w:rPr>
      <w:rFonts w:cs="Wingdings"/>
    </w:rPr>
  </w:style>
  <w:style w:type="character" w:customStyle="1" w:styleId="ListLabel30">
    <w:name w:val="ListLabel 30"/>
    <w:rsid w:val="00F0387D"/>
    <w:rPr>
      <w:rFonts w:cs="Symbol"/>
    </w:rPr>
  </w:style>
  <w:style w:type="character" w:customStyle="1" w:styleId="ListLabel31">
    <w:name w:val="ListLabel 31"/>
    <w:rsid w:val="00F0387D"/>
    <w:rPr>
      <w:rFonts w:cs="Courier New"/>
    </w:rPr>
  </w:style>
  <w:style w:type="character" w:customStyle="1" w:styleId="ListLabel32">
    <w:name w:val="ListLabel 32"/>
    <w:rsid w:val="00F0387D"/>
    <w:rPr>
      <w:rFonts w:cs="Wingdings"/>
    </w:rPr>
  </w:style>
  <w:style w:type="character" w:customStyle="1" w:styleId="ListLabel33">
    <w:name w:val="ListLabel 33"/>
    <w:rsid w:val="00F0387D"/>
    <w:rPr>
      <w:rFonts w:cs="Symbol"/>
    </w:rPr>
  </w:style>
  <w:style w:type="character" w:customStyle="1" w:styleId="ListLabel34">
    <w:name w:val="ListLabel 34"/>
    <w:rsid w:val="00F0387D"/>
    <w:rPr>
      <w:rFonts w:cs="Courier New"/>
    </w:rPr>
  </w:style>
  <w:style w:type="character" w:customStyle="1" w:styleId="ListLabel35">
    <w:name w:val="ListLabel 35"/>
    <w:rsid w:val="00F0387D"/>
    <w:rPr>
      <w:rFonts w:cs="Wingdings"/>
    </w:rPr>
  </w:style>
  <w:style w:type="character" w:customStyle="1" w:styleId="ListLabel36">
    <w:name w:val="ListLabel 36"/>
    <w:rsid w:val="00F0387D"/>
    <w:rPr>
      <w:rFonts w:ascii="Arial" w:hAnsi="Arial" w:cs="Symbol"/>
      <w:sz w:val="15"/>
    </w:rPr>
  </w:style>
  <w:style w:type="character" w:customStyle="1" w:styleId="ListLabel37">
    <w:name w:val="ListLabel 37"/>
    <w:rsid w:val="00F0387D"/>
    <w:rPr>
      <w:rFonts w:ascii="Arial" w:hAnsi="Arial"/>
      <w:b/>
      <w:i w:val="0"/>
      <w:sz w:val="15"/>
    </w:rPr>
  </w:style>
  <w:style w:type="character" w:customStyle="1" w:styleId="ListLabel38">
    <w:name w:val="ListLabel 38"/>
    <w:rsid w:val="00F0387D"/>
    <w:rPr>
      <w:rFonts w:ascii="Arial" w:hAnsi="Arial"/>
      <w:i w:val="0"/>
      <w:sz w:val="15"/>
    </w:rPr>
  </w:style>
  <w:style w:type="character" w:customStyle="1" w:styleId="ListLabel39">
    <w:name w:val="ListLabel 39"/>
    <w:rsid w:val="00F0387D"/>
    <w:rPr>
      <w:rFonts w:ascii="Arial" w:hAnsi="Arial" w:cs="Symbol"/>
      <w:sz w:val="15"/>
    </w:rPr>
  </w:style>
  <w:style w:type="character" w:customStyle="1" w:styleId="ListLabel40">
    <w:name w:val="ListLabel 40"/>
    <w:rsid w:val="00F0387D"/>
    <w:rPr>
      <w:rFonts w:cs="Courier New"/>
      <w:sz w:val="14"/>
    </w:rPr>
  </w:style>
  <w:style w:type="character" w:customStyle="1" w:styleId="ListLabel41">
    <w:name w:val="ListLabel 41"/>
    <w:rsid w:val="00F0387D"/>
    <w:rPr>
      <w:rFonts w:cs="Courier New"/>
    </w:rPr>
  </w:style>
  <w:style w:type="character" w:customStyle="1" w:styleId="ListLabel42">
    <w:name w:val="ListLabel 42"/>
    <w:rsid w:val="00F0387D"/>
    <w:rPr>
      <w:rFonts w:cs="Wingdings"/>
    </w:rPr>
  </w:style>
  <w:style w:type="character" w:customStyle="1" w:styleId="ListLabel43">
    <w:name w:val="ListLabel 43"/>
    <w:rsid w:val="00F0387D"/>
    <w:rPr>
      <w:rFonts w:cs="Symbol"/>
    </w:rPr>
  </w:style>
  <w:style w:type="character" w:customStyle="1" w:styleId="ListLabel44">
    <w:name w:val="ListLabel 44"/>
    <w:rsid w:val="00F0387D"/>
    <w:rPr>
      <w:rFonts w:cs="Courier New"/>
    </w:rPr>
  </w:style>
  <w:style w:type="character" w:customStyle="1" w:styleId="ListLabel45">
    <w:name w:val="ListLabel 45"/>
    <w:rsid w:val="00F0387D"/>
    <w:rPr>
      <w:rFonts w:cs="Wingdings"/>
    </w:rPr>
  </w:style>
  <w:style w:type="character" w:customStyle="1" w:styleId="ListLabel46">
    <w:name w:val="ListLabel 46"/>
    <w:rsid w:val="00F0387D"/>
    <w:rPr>
      <w:rFonts w:cs="Symbol"/>
    </w:rPr>
  </w:style>
  <w:style w:type="character" w:customStyle="1" w:styleId="ListLabel47">
    <w:name w:val="ListLabel 47"/>
    <w:rsid w:val="00F0387D"/>
    <w:rPr>
      <w:rFonts w:cs="Courier New"/>
    </w:rPr>
  </w:style>
  <w:style w:type="character" w:customStyle="1" w:styleId="ListLabel48">
    <w:name w:val="ListLabel 48"/>
    <w:rsid w:val="00F0387D"/>
    <w:rPr>
      <w:rFonts w:cs="Wingdings"/>
    </w:rPr>
  </w:style>
  <w:style w:type="character" w:customStyle="1" w:styleId="ListLabel49">
    <w:name w:val="ListLabel 49"/>
    <w:rsid w:val="00F0387D"/>
    <w:rPr>
      <w:rFonts w:ascii="Arial" w:hAnsi="Arial" w:cs="Symbol"/>
      <w:sz w:val="15"/>
    </w:rPr>
  </w:style>
  <w:style w:type="character" w:customStyle="1" w:styleId="ListLabel50">
    <w:name w:val="ListLabel 50"/>
    <w:rsid w:val="00F0387D"/>
    <w:rPr>
      <w:rFonts w:ascii="Arial" w:hAnsi="Arial"/>
      <w:b/>
      <w:i w:val="0"/>
      <w:sz w:val="15"/>
    </w:rPr>
  </w:style>
  <w:style w:type="character" w:customStyle="1" w:styleId="ListLabel51">
    <w:name w:val="ListLabel 51"/>
    <w:rsid w:val="00F0387D"/>
    <w:rPr>
      <w:rFonts w:ascii="Arial" w:hAnsi="Arial"/>
      <w:i w:val="0"/>
      <w:sz w:val="15"/>
    </w:rPr>
  </w:style>
  <w:style w:type="character" w:customStyle="1" w:styleId="ListLabel52">
    <w:name w:val="ListLabel 52"/>
    <w:rsid w:val="00F0387D"/>
    <w:rPr>
      <w:rFonts w:ascii="Arial" w:hAnsi="Arial" w:cs="Symbol"/>
      <w:sz w:val="15"/>
    </w:rPr>
  </w:style>
  <w:style w:type="character" w:customStyle="1" w:styleId="ListLabel53">
    <w:name w:val="ListLabel 53"/>
    <w:rsid w:val="00F0387D"/>
    <w:rPr>
      <w:rFonts w:cs="Courier New"/>
      <w:sz w:val="14"/>
    </w:rPr>
  </w:style>
  <w:style w:type="character" w:customStyle="1" w:styleId="ListLabel54">
    <w:name w:val="ListLabel 54"/>
    <w:rsid w:val="00F0387D"/>
    <w:rPr>
      <w:rFonts w:cs="Courier New"/>
    </w:rPr>
  </w:style>
  <w:style w:type="character" w:customStyle="1" w:styleId="ListLabel55">
    <w:name w:val="ListLabel 55"/>
    <w:rsid w:val="00F0387D"/>
    <w:rPr>
      <w:rFonts w:cs="Wingdings"/>
    </w:rPr>
  </w:style>
  <w:style w:type="character" w:customStyle="1" w:styleId="ListLabel56">
    <w:name w:val="ListLabel 56"/>
    <w:rsid w:val="00F0387D"/>
    <w:rPr>
      <w:rFonts w:cs="Symbol"/>
    </w:rPr>
  </w:style>
  <w:style w:type="character" w:customStyle="1" w:styleId="ListLabel57">
    <w:name w:val="ListLabel 57"/>
    <w:rsid w:val="00F0387D"/>
    <w:rPr>
      <w:rFonts w:cs="Courier New"/>
    </w:rPr>
  </w:style>
  <w:style w:type="character" w:customStyle="1" w:styleId="ListLabel58">
    <w:name w:val="ListLabel 58"/>
    <w:rsid w:val="00F0387D"/>
    <w:rPr>
      <w:rFonts w:cs="Wingdings"/>
    </w:rPr>
  </w:style>
  <w:style w:type="character" w:customStyle="1" w:styleId="ListLabel59">
    <w:name w:val="ListLabel 59"/>
    <w:rsid w:val="00F0387D"/>
    <w:rPr>
      <w:rFonts w:cs="Symbol"/>
    </w:rPr>
  </w:style>
  <w:style w:type="character" w:customStyle="1" w:styleId="ListLabel60">
    <w:name w:val="ListLabel 60"/>
    <w:rsid w:val="00F0387D"/>
    <w:rPr>
      <w:rFonts w:cs="Courier New"/>
    </w:rPr>
  </w:style>
  <w:style w:type="character" w:customStyle="1" w:styleId="ListLabel61">
    <w:name w:val="ListLabel 61"/>
    <w:rsid w:val="00F0387D"/>
    <w:rPr>
      <w:rFonts w:cs="Wingdings"/>
    </w:rPr>
  </w:style>
  <w:style w:type="character" w:customStyle="1" w:styleId="ListLabel62">
    <w:name w:val="ListLabel 62"/>
    <w:rsid w:val="00F0387D"/>
    <w:rPr>
      <w:rFonts w:ascii="Arial" w:hAnsi="Arial" w:cs="Symbol"/>
      <w:sz w:val="15"/>
    </w:rPr>
  </w:style>
  <w:style w:type="character" w:customStyle="1" w:styleId="ListLabel63">
    <w:name w:val="ListLabel 63"/>
    <w:rsid w:val="00F0387D"/>
    <w:rPr>
      <w:rFonts w:ascii="Arial" w:hAnsi="Arial"/>
      <w:b/>
      <w:i w:val="0"/>
      <w:sz w:val="15"/>
    </w:rPr>
  </w:style>
  <w:style w:type="character" w:customStyle="1" w:styleId="ListLabel64">
    <w:name w:val="ListLabel 64"/>
    <w:rsid w:val="00F0387D"/>
    <w:rPr>
      <w:rFonts w:ascii="Arial" w:hAnsi="Arial"/>
      <w:i w:val="0"/>
      <w:sz w:val="15"/>
    </w:rPr>
  </w:style>
  <w:style w:type="character" w:customStyle="1" w:styleId="ListLabel65">
    <w:name w:val="ListLabel 65"/>
    <w:rsid w:val="00F0387D"/>
    <w:rPr>
      <w:rFonts w:ascii="Arial" w:hAnsi="Arial" w:cs="Symbol"/>
      <w:sz w:val="15"/>
    </w:rPr>
  </w:style>
  <w:style w:type="character" w:customStyle="1" w:styleId="ListLabel66">
    <w:name w:val="ListLabel 66"/>
    <w:rsid w:val="00F0387D"/>
    <w:rPr>
      <w:rFonts w:cs="Courier New"/>
      <w:sz w:val="14"/>
    </w:rPr>
  </w:style>
  <w:style w:type="character" w:customStyle="1" w:styleId="ListLabel67">
    <w:name w:val="ListLabel 67"/>
    <w:rsid w:val="00F0387D"/>
    <w:rPr>
      <w:rFonts w:cs="Courier New"/>
    </w:rPr>
  </w:style>
  <w:style w:type="character" w:customStyle="1" w:styleId="ListLabel68">
    <w:name w:val="ListLabel 68"/>
    <w:rsid w:val="00F0387D"/>
    <w:rPr>
      <w:rFonts w:cs="Wingdings"/>
    </w:rPr>
  </w:style>
  <w:style w:type="character" w:customStyle="1" w:styleId="ListLabel69">
    <w:name w:val="ListLabel 69"/>
    <w:rsid w:val="00F0387D"/>
    <w:rPr>
      <w:rFonts w:cs="Symbol"/>
    </w:rPr>
  </w:style>
  <w:style w:type="character" w:customStyle="1" w:styleId="ListLabel70">
    <w:name w:val="ListLabel 70"/>
    <w:rsid w:val="00F0387D"/>
    <w:rPr>
      <w:rFonts w:cs="Courier New"/>
    </w:rPr>
  </w:style>
  <w:style w:type="character" w:customStyle="1" w:styleId="ListLabel71">
    <w:name w:val="ListLabel 71"/>
    <w:rsid w:val="00F0387D"/>
    <w:rPr>
      <w:rFonts w:cs="Wingdings"/>
    </w:rPr>
  </w:style>
  <w:style w:type="character" w:customStyle="1" w:styleId="ListLabel72">
    <w:name w:val="ListLabel 72"/>
    <w:rsid w:val="00F0387D"/>
    <w:rPr>
      <w:rFonts w:cs="Symbol"/>
    </w:rPr>
  </w:style>
  <w:style w:type="character" w:customStyle="1" w:styleId="ListLabel73">
    <w:name w:val="ListLabel 73"/>
    <w:rsid w:val="00F0387D"/>
    <w:rPr>
      <w:rFonts w:cs="Courier New"/>
    </w:rPr>
  </w:style>
  <w:style w:type="character" w:customStyle="1" w:styleId="ListLabel74">
    <w:name w:val="ListLabel 74"/>
    <w:rsid w:val="00F0387D"/>
    <w:rPr>
      <w:rFonts w:cs="Wingdings"/>
    </w:rPr>
  </w:style>
  <w:style w:type="paragraph" w:customStyle="1" w:styleId="Titolo10">
    <w:name w:val="Titolo1"/>
    <w:basedOn w:val="Normale"/>
    <w:next w:val="Corpotesto"/>
    <w:rsid w:val="00F0387D"/>
    <w:pPr>
      <w:keepNext/>
      <w:suppressAutoHyphens/>
      <w:spacing w:before="240" w:after="120" w:line="240" w:lineRule="auto"/>
    </w:pPr>
    <w:rPr>
      <w:rFonts w:ascii="Liberation Sans" w:eastAsia="Arial Unicode MS" w:hAnsi="Liberation Sans" w:cs="Mangal"/>
      <w:color w:val="00000A"/>
      <w:kern w:val="1"/>
      <w:sz w:val="28"/>
      <w:szCs w:val="28"/>
      <w:lang w:bidi="it-IT"/>
    </w:rPr>
  </w:style>
  <w:style w:type="paragraph" w:styleId="Elenco">
    <w:name w:val="List"/>
    <w:basedOn w:val="Corpotesto"/>
    <w:rsid w:val="00F0387D"/>
    <w:pPr>
      <w:widowControl/>
      <w:suppressAutoHyphens/>
      <w:autoSpaceDE/>
      <w:autoSpaceDN/>
      <w:spacing w:after="140" w:line="288" w:lineRule="auto"/>
    </w:pPr>
    <w:rPr>
      <w:rFonts w:eastAsia="Calibri" w:cs="Mangal"/>
      <w:color w:val="00000A"/>
      <w:kern w:val="1"/>
      <w:sz w:val="24"/>
      <w:lang w:eastAsia="it-IT" w:bidi="it-IT"/>
    </w:rPr>
  </w:style>
  <w:style w:type="paragraph" w:styleId="Didascalia">
    <w:name w:val="caption"/>
    <w:basedOn w:val="Normale"/>
    <w:qFormat/>
    <w:rsid w:val="00F0387D"/>
    <w:pPr>
      <w:suppressLineNumbers/>
      <w:suppressAutoHyphens/>
      <w:spacing w:before="120" w:after="120" w:line="240" w:lineRule="auto"/>
    </w:pPr>
    <w:rPr>
      <w:rFonts w:eastAsia="Calibri" w:cs="Mangal"/>
      <w:i/>
      <w:iCs/>
      <w:color w:val="00000A"/>
      <w:kern w:val="1"/>
      <w:lang w:bidi="it-IT"/>
    </w:rPr>
  </w:style>
  <w:style w:type="paragraph" w:customStyle="1" w:styleId="Indice">
    <w:name w:val="Indice"/>
    <w:basedOn w:val="Normale"/>
    <w:rsid w:val="00F0387D"/>
    <w:pPr>
      <w:suppressLineNumbers/>
      <w:suppressAutoHyphens/>
      <w:spacing w:before="120" w:after="120" w:line="240" w:lineRule="auto"/>
    </w:pPr>
    <w:rPr>
      <w:rFonts w:eastAsia="Calibri" w:cs="Mangal"/>
      <w:color w:val="00000A"/>
      <w:kern w:val="1"/>
      <w:szCs w:val="22"/>
      <w:lang w:bidi="it-IT"/>
    </w:rPr>
  </w:style>
  <w:style w:type="paragraph" w:customStyle="1" w:styleId="NormalBold">
    <w:name w:val="NormalBold"/>
    <w:basedOn w:val="Normale"/>
    <w:rsid w:val="00F0387D"/>
    <w:pPr>
      <w:widowControl w:val="0"/>
      <w:suppressAutoHyphens/>
      <w:spacing w:line="240" w:lineRule="auto"/>
    </w:pPr>
    <w:rPr>
      <w:rFonts w:eastAsia="Times New Roman" w:cs="Times New Roman"/>
      <w:b/>
      <w:color w:val="00000A"/>
      <w:kern w:val="1"/>
      <w:szCs w:val="22"/>
      <w:lang w:bidi="it-IT"/>
    </w:rPr>
  </w:style>
  <w:style w:type="character" w:customStyle="1" w:styleId="PidipaginaCarattere1">
    <w:name w:val="Piè di pagina Carattere1"/>
    <w:basedOn w:val="Carpredefinitoparagrafo"/>
    <w:uiPriority w:val="99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notaapidipagina1">
    <w:name w:val="Testo nota a piè di pagina1"/>
    <w:basedOn w:val="Normale"/>
    <w:rsid w:val="00F0387D"/>
    <w:pPr>
      <w:suppressAutoHyphens/>
      <w:spacing w:line="240" w:lineRule="auto"/>
      <w:ind w:left="720" w:hanging="720"/>
    </w:pPr>
    <w:rPr>
      <w:rFonts w:eastAsia="Calibri" w:cs="Times New Roman"/>
      <w:color w:val="00000A"/>
      <w:kern w:val="1"/>
      <w:sz w:val="20"/>
      <w:szCs w:val="20"/>
      <w:lang w:bidi="it-IT"/>
    </w:rPr>
  </w:style>
  <w:style w:type="paragraph" w:customStyle="1" w:styleId="Text1">
    <w:name w:val="Text 1"/>
    <w:basedOn w:val="Normale"/>
    <w:rsid w:val="00F0387D"/>
    <w:pPr>
      <w:suppressAutoHyphens/>
      <w:spacing w:before="120" w:after="120" w:line="240" w:lineRule="auto"/>
      <w:ind w:left="850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ormalLeft">
    <w:name w:val="Normal Left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0">
    <w:name w:val="Tiret 0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1">
    <w:name w:val="Tiret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1">
    <w:name w:val="NumPar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2">
    <w:name w:val="NumPar 2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3">
    <w:name w:val="NumPar 3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4">
    <w:name w:val="NumPar 4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ChapterTitle">
    <w:name w:val="Chapter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color w:val="00000A"/>
      <w:kern w:val="1"/>
      <w:sz w:val="32"/>
      <w:szCs w:val="22"/>
      <w:lang w:bidi="it-IT"/>
    </w:rPr>
  </w:style>
  <w:style w:type="paragraph" w:customStyle="1" w:styleId="SectionTitle">
    <w:name w:val="Section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Annexetitre">
    <w:name w:val="Annexe titre"/>
    <w:basedOn w:val="Normale"/>
    <w:rsid w:val="00F0387D"/>
    <w:pPr>
      <w:suppressAutoHyphens/>
      <w:spacing w:before="120" w:after="120" w:line="240" w:lineRule="auto"/>
      <w:jc w:val="center"/>
    </w:pPr>
    <w:rPr>
      <w:rFonts w:eastAsia="Calibri" w:cs="Times New Roman"/>
      <w:b/>
      <w:color w:val="00000A"/>
      <w:kern w:val="1"/>
      <w:szCs w:val="22"/>
      <w:u w:val="single"/>
      <w:lang w:bidi="it-IT"/>
    </w:rPr>
  </w:style>
  <w:style w:type="paragraph" w:customStyle="1" w:styleId="Titrearticle">
    <w:name w:val="Titre article"/>
    <w:basedOn w:val="Normale"/>
    <w:rsid w:val="00F0387D"/>
    <w:pPr>
      <w:keepNext/>
      <w:suppressAutoHyphens/>
      <w:spacing w:before="360" w:after="120" w:line="240" w:lineRule="auto"/>
      <w:jc w:val="center"/>
    </w:pPr>
    <w:rPr>
      <w:rFonts w:eastAsia="Calibri" w:cs="Times New Roman"/>
      <w:i/>
      <w:color w:val="00000A"/>
      <w:kern w:val="1"/>
      <w:szCs w:val="22"/>
      <w:lang w:bidi="it-IT"/>
    </w:rPr>
  </w:style>
  <w:style w:type="character" w:customStyle="1" w:styleId="IntestazioneCarattere1">
    <w:name w:val="Intestazione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fumetto1">
    <w:name w:val="Testo fumetto1"/>
    <w:basedOn w:val="Normale"/>
    <w:rsid w:val="00F0387D"/>
    <w:pPr>
      <w:suppressAutoHyphens/>
      <w:spacing w:line="240" w:lineRule="auto"/>
    </w:pPr>
    <w:rPr>
      <w:rFonts w:ascii="Tahoma" w:eastAsia="Calibri" w:hAnsi="Tahoma" w:cs="Tahoma"/>
      <w:color w:val="00000A"/>
      <w:kern w:val="1"/>
      <w:sz w:val="16"/>
      <w:szCs w:val="16"/>
      <w:lang w:bidi="it-IT"/>
    </w:rPr>
  </w:style>
  <w:style w:type="character" w:customStyle="1" w:styleId="TestonotaapidipaginaCarattere1">
    <w:name w:val="Testo nota a piè di pagina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Contenutotabella">
    <w:name w:val="Contenuto tabella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tolotabella">
    <w:name w:val="Titolo tabella"/>
    <w:basedOn w:val="Contenutotabella"/>
    <w:rsid w:val="00F0387D"/>
  </w:style>
  <w:style w:type="character" w:customStyle="1" w:styleId="small">
    <w:name w:val="small"/>
    <w:basedOn w:val="Carpredefinitoparagrafo"/>
    <w:rsid w:val="00F0387D"/>
  </w:style>
  <w:style w:type="character" w:customStyle="1" w:styleId="TestofumettoCarattere1">
    <w:name w:val="Testo fumetto Carattere1"/>
    <w:basedOn w:val="Carpredefinitoparagrafo"/>
    <w:uiPriority w:val="99"/>
    <w:semiHidden/>
    <w:rsid w:val="00F0387D"/>
    <w:rPr>
      <w:rFonts w:ascii="Tahoma" w:eastAsia="Calibri" w:hAnsi="Tahoma" w:cs="Tahoma"/>
      <w:color w:val="00000A"/>
      <w:kern w:val="1"/>
      <w:sz w:val="16"/>
      <w:szCs w:val="16"/>
      <w:lang w:val="x-none" w:eastAsia="x-none" w:bidi="it-IT"/>
    </w:rPr>
  </w:style>
  <w:style w:type="numbering" w:customStyle="1" w:styleId="Nessunelenco6">
    <w:name w:val="Nessun elenco6"/>
    <w:next w:val="Nessunelenco"/>
    <w:uiPriority w:val="99"/>
    <w:semiHidden/>
    <w:unhideWhenUsed/>
    <w:rsid w:val="00F0387D"/>
  </w:style>
  <w:style w:type="table" w:customStyle="1" w:styleId="TableNormal4">
    <w:name w:val="Table Normal4"/>
    <w:uiPriority w:val="2"/>
    <w:semiHidden/>
    <w:unhideWhenUsed/>
    <w:qFormat/>
    <w:rsid w:val="00F0387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Menzionenonrisolta">
    <w:name w:val="Unresolved Mention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table" w:customStyle="1" w:styleId="NormalTable0">
    <w:name w:val="Normal Table0"/>
    <w:uiPriority w:val="2"/>
    <w:semiHidden/>
    <w:unhideWhenUsed/>
    <w:qFormat/>
    <w:rsid w:val="00394290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rovvr0">
    <w:name w:val="provv_r0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Calibri" w:cs="Times New Roman"/>
    </w:rPr>
  </w:style>
  <w:style w:type="paragraph" w:customStyle="1" w:styleId="popolo">
    <w:name w:val="popolo"/>
    <w:basedOn w:val="Normale"/>
    <w:rsid w:val="00204830"/>
    <w:pPr>
      <w:spacing w:before="100" w:beforeAutospacing="1" w:after="100" w:afterAutospacing="1" w:line="240" w:lineRule="auto"/>
      <w:jc w:val="both"/>
    </w:pPr>
    <w:rPr>
      <w:rFonts w:ascii="Garamond" w:eastAsia="Calibri" w:hAnsi="Garamond" w:cs="Times New Roman"/>
      <w:sz w:val="30"/>
      <w:szCs w:val="30"/>
    </w:rPr>
  </w:style>
  <w:style w:type="paragraph" w:customStyle="1" w:styleId="Stile1">
    <w:name w:val="Stile1"/>
    <w:basedOn w:val="Titolo1"/>
    <w:link w:val="Stile1Carattere"/>
    <w:rsid w:val="00204830"/>
    <w:pPr>
      <w:spacing w:before="100" w:beforeAutospacing="1" w:after="100" w:afterAutospacing="1" w:line="240" w:lineRule="atLeast"/>
      <w:jc w:val="center"/>
    </w:pPr>
    <w:rPr>
      <w:rFonts w:ascii="Times New Roman" w:eastAsia="Calibri" w:hAnsi="Times New Roman" w:cs="Times New Roman"/>
      <w:color w:val="auto"/>
      <w:lang w:val="x-none" w:eastAsia="it-IT"/>
    </w:rPr>
  </w:style>
  <w:style w:type="character" w:customStyle="1" w:styleId="Stile1Carattere">
    <w:name w:val="Stile1 Carattere"/>
    <w:link w:val="Stile1"/>
    <w:locked/>
    <w:rsid w:val="00204830"/>
    <w:rPr>
      <w:rFonts w:ascii="Times New Roman" w:eastAsia="Calibri" w:hAnsi="Times New Roman" w:cs="Times New Roman"/>
      <w:b/>
      <w:bCs/>
      <w:sz w:val="28"/>
      <w:szCs w:val="28"/>
      <w:lang w:val="x-none"/>
    </w:rPr>
  </w:style>
  <w:style w:type="paragraph" w:styleId="Sommario1">
    <w:name w:val="toc 1"/>
    <w:basedOn w:val="Normale"/>
    <w:next w:val="Normale"/>
    <w:autoRedefine/>
    <w:uiPriority w:val="39"/>
    <w:qFormat/>
    <w:rsid w:val="00204830"/>
    <w:pPr>
      <w:tabs>
        <w:tab w:val="left" w:leader="dot" w:pos="284"/>
        <w:tab w:val="right" w:leader="dot" w:pos="9629"/>
      </w:tabs>
      <w:spacing w:line="276" w:lineRule="auto"/>
    </w:pPr>
    <w:rPr>
      <w:rFonts w:ascii="Garamond" w:eastAsia="Times New Roman" w:hAnsi="Garamond" w:cs="Times New Roman"/>
      <w:b/>
      <w:bCs/>
      <w:sz w:val="22"/>
      <w:szCs w:val="20"/>
      <w:lang w:eastAsia="en-US"/>
    </w:rPr>
  </w:style>
  <w:style w:type="paragraph" w:styleId="Sommario2">
    <w:name w:val="toc 2"/>
    <w:basedOn w:val="Normale"/>
    <w:next w:val="Sommario3"/>
    <w:autoRedefine/>
    <w:uiPriority w:val="39"/>
    <w:qFormat/>
    <w:rsid w:val="00204830"/>
    <w:pPr>
      <w:tabs>
        <w:tab w:val="left" w:pos="440"/>
        <w:tab w:val="right" w:leader="dot" w:pos="9629"/>
      </w:tabs>
      <w:spacing w:line="336" w:lineRule="auto"/>
      <w:ind w:left="442" w:hanging="442"/>
      <w:jc w:val="both"/>
    </w:pPr>
    <w:rPr>
      <w:rFonts w:ascii="Garamond" w:eastAsia="Times New Roman" w:hAnsi="Garamond" w:cs="Times New Roman"/>
      <w:smallCaps/>
      <w:noProof/>
      <w:sz w:val="20"/>
      <w:szCs w:val="20"/>
      <w:lang w:eastAsia="en-US"/>
    </w:rPr>
  </w:style>
  <w:style w:type="paragraph" w:customStyle="1" w:styleId="Nessunaspaziatura1">
    <w:name w:val="Nessuna spaziatura1"/>
    <w:link w:val="NoSpacingChar"/>
    <w:rsid w:val="00204830"/>
    <w:pPr>
      <w:spacing w:line="276" w:lineRule="auto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oSpacingChar">
    <w:name w:val="No Spacing Char"/>
    <w:link w:val="Nessunaspaziatura1"/>
    <w:locked/>
    <w:rsid w:val="00204830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Titolosommario1">
    <w:name w:val="Titolo sommario1"/>
    <w:basedOn w:val="Titolo1"/>
    <w:next w:val="Normale"/>
    <w:semiHidden/>
    <w:rsid w:val="00204830"/>
    <w:pPr>
      <w:spacing w:before="100" w:beforeAutospacing="1" w:after="100" w:afterAutospacing="1" w:line="276" w:lineRule="auto"/>
      <w:jc w:val="center"/>
      <w:outlineLvl w:val="9"/>
    </w:pPr>
    <w:rPr>
      <w:rFonts w:ascii="Garamond" w:eastAsia="Calibri" w:hAnsi="Garamond" w:cs="Times New Roman"/>
      <w:color w:val="auto"/>
      <w:lang w:val="x-none" w:eastAsia="x-none"/>
    </w:rPr>
  </w:style>
  <w:style w:type="paragraph" w:styleId="Testonotadichiusura">
    <w:name w:val="endnote text"/>
    <w:basedOn w:val="Normale"/>
    <w:link w:val="TestonotadichiusuraCarattere"/>
    <w:rsid w:val="00204830"/>
    <w:pPr>
      <w:spacing w:line="276" w:lineRule="auto"/>
      <w:jc w:val="both"/>
    </w:pPr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204830"/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descrizione">
    <w:name w:val="descrizione"/>
    <w:rsid w:val="00204830"/>
    <w:rPr>
      <w:b/>
      <w:bCs/>
      <w:color w:val="5B76A0"/>
      <w:sz w:val="28"/>
      <w:szCs w:val="28"/>
    </w:rPr>
  </w:style>
  <w:style w:type="paragraph" w:customStyle="1" w:styleId="provvr1">
    <w:name w:val="provv_r1"/>
    <w:basedOn w:val="Normale"/>
    <w:rsid w:val="00204830"/>
    <w:pPr>
      <w:spacing w:before="100" w:beforeAutospacing="1" w:after="100" w:afterAutospacing="1" w:line="240" w:lineRule="auto"/>
      <w:ind w:firstLine="400"/>
      <w:jc w:val="both"/>
    </w:pPr>
    <w:rPr>
      <w:rFonts w:eastAsia="Times New Roman" w:cs="Times New Roman"/>
    </w:rPr>
  </w:style>
  <w:style w:type="character" w:customStyle="1" w:styleId="provvrubrica">
    <w:name w:val="provv_rubrica"/>
    <w:rsid w:val="00204830"/>
    <w:rPr>
      <w:i/>
      <w:iCs/>
    </w:rPr>
  </w:style>
  <w:style w:type="paragraph" w:customStyle="1" w:styleId="stile10">
    <w:name w:val="stile1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character" w:customStyle="1" w:styleId="provvnumcomma">
    <w:name w:val="provv_numcomma"/>
    <w:basedOn w:val="Carpredefinitoparagrafo"/>
    <w:rsid w:val="00204830"/>
  </w:style>
  <w:style w:type="paragraph" w:customStyle="1" w:styleId="bollo">
    <w:name w:val="bollo"/>
    <w:basedOn w:val="Normale"/>
    <w:rsid w:val="00204830"/>
    <w:pPr>
      <w:spacing w:line="567" w:lineRule="atLeast"/>
      <w:jc w:val="both"/>
    </w:pPr>
    <w:rPr>
      <w:rFonts w:eastAsia="Times New Roman" w:cs="Times New Roman"/>
      <w:szCs w:val="20"/>
    </w:rPr>
  </w:style>
  <w:style w:type="paragraph" w:customStyle="1" w:styleId="provvnota">
    <w:name w:val="provv_nota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paragraph" w:customStyle="1" w:styleId="provvestremo">
    <w:name w:val="provv_estremo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  <w:b/>
      <w:bCs/>
    </w:rPr>
  </w:style>
  <w:style w:type="character" w:customStyle="1" w:styleId="anchorantimarker">
    <w:name w:val="anchor_anti_marker"/>
    <w:rsid w:val="00204830"/>
    <w:rPr>
      <w:color w:val="000000"/>
    </w:rPr>
  </w:style>
  <w:style w:type="character" w:customStyle="1" w:styleId="linkneltesto">
    <w:name w:val="link_nel_testo"/>
    <w:rsid w:val="00204830"/>
    <w:rPr>
      <w:i/>
      <w:iCs/>
    </w:rPr>
  </w:style>
  <w:style w:type="paragraph" w:customStyle="1" w:styleId="Paragrafoelenco11">
    <w:name w:val="Paragrafo elenco11"/>
    <w:basedOn w:val="Normale"/>
    <w:rsid w:val="00204830"/>
    <w:pPr>
      <w:spacing w:before="100" w:beforeAutospacing="1" w:after="100" w:afterAutospacing="1" w:line="240" w:lineRule="atLeast"/>
      <w:ind w:left="720"/>
      <w:contextualSpacing/>
      <w:jc w:val="both"/>
    </w:pPr>
    <w:rPr>
      <w:rFonts w:ascii="Garamond" w:eastAsia="Calibri" w:hAnsi="Garamond" w:cs="Times New Roman"/>
      <w:szCs w:val="22"/>
    </w:rPr>
  </w:style>
  <w:style w:type="paragraph" w:customStyle="1" w:styleId="Rub1">
    <w:name w:val="Rub1"/>
    <w:basedOn w:val="Normale"/>
    <w:rsid w:val="00204830"/>
    <w:pPr>
      <w:tabs>
        <w:tab w:val="left" w:pos="1276"/>
      </w:tabs>
      <w:spacing w:line="240" w:lineRule="auto"/>
      <w:jc w:val="both"/>
    </w:pPr>
    <w:rPr>
      <w:rFonts w:eastAsia="Times New Roman" w:cs="Times New Roman"/>
      <w:b/>
      <w:smallCaps/>
      <w:sz w:val="20"/>
      <w:szCs w:val="20"/>
    </w:rPr>
  </w:style>
  <w:style w:type="paragraph" w:customStyle="1" w:styleId="noteapi">
    <w:name w:val="note a piè"/>
    <w:basedOn w:val="Testonotaapidipagina"/>
    <w:link w:val="noteapiCarattere"/>
    <w:rsid w:val="00204830"/>
    <w:pPr>
      <w:spacing w:before="100" w:beforeAutospacing="1" w:afterAutospacing="1"/>
      <w:jc w:val="both"/>
    </w:pPr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noteapiCarattere">
    <w:name w:val="note a piè Carattere"/>
    <w:link w:val="noteapi"/>
    <w:rsid w:val="00204830"/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provvnumart">
    <w:name w:val="provv_numart"/>
    <w:rsid w:val="00204830"/>
    <w:rPr>
      <w:b/>
      <w:bCs/>
    </w:rPr>
  </w:style>
  <w:style w:type="character" w:customStyle="1" w:styleId="provvvigore">
    <w:name w:val="provv_vigore"/>
    <w:rsid w:val="00204830"/>
    <w:rPr>
      <w:vanish/>
      <w:webHidden w:val="0"/>
      <w:specVanish w:val="0"/>
    </w:rPr>
  </w:style>
  <w:style w:type="paragraph" w:customStyle="1" w:styleId="grassetto1">
    <w:name w:val="grassetto1"/>
    <w:basedOn w:val="Normale"/>
    <w:rsid w:val="00204830"/>
    <w:pPr>
      <w:spacing w:after="24" w:line="240" w:lineRule="auto"/>
    </w:pPr>
    <w:rPr>
      <w:rFonts w:eastAsia="Times New Roman" w:cs="Times New Roman"/>
      <w:b/>
      <w:bCs/>
    </w:rPr>
  </w:style>
  <w:style w:type="character" w:customStyle="1" w:styleId="riferimento1">
    <w:name w:val="riferimento1"/>
    <w:rsid w:val="00204830"/>
    <w:rPr>
      <w:i/>
      <w:iCs/>
      <w:color w:val="058940"/>
    </w:rPr>
  </w:style>
  <w:style w:type="paragraph" w:styleId="Titolosommario">
    <w:name w:val="TOC Heading"/>
    <w:basedOn w:val="Titolo1"/>
    <w:next w:val="Normale"/>
    <w:uiPriority w:val="39"/>
    <w:unhideWhenUsed/>
    <w:qFormat/>
    <w:rsid w:val="00204830"/>
    <w:pPr>
      <w:spacing w:before="100" w:beforeAutospacing="1" w:after="100" w:afterAutospacing="1" w:line="276" w:lineRule="auto"/>
      <w:outlineLvl w:val="9"/>
    </w:pPr>
    <w:rPr>
      <w:rFonts w:ascii="Garamond" w:eastAsia="Times New Roman" w:hAnsi="Garamond" w:cs="Times New Roman"/>
      <w:color w:val="auto"/>
      <w:lang w:eastAsia="it-IT"/>
    </w:rPr>
  </w:style>
  <w:style w:type="paragraph" w:customStyle="1" w:styleId="provvc">
    <w:name w:val="provv_c"/>
    <w:basedOn w:val="Normale"/>
    <w:rsid w:val="00204830"/>
    <w:pPr>
      <w:spacing w:before="100" w:beforeAutospacing="1" w:after="100" w:afterAutospacing="1" w:line="240" w:lineRule="auto"/>
      <w:jc w:val="center"/>
    </w:pPr>
    <w:rPr>
      <w:rFonts w:eastAsia="Times New Roman" w:cs="Times New Roman"/>
    </w:rPr>
  </w:style>
  <w:style w:type="paragraph" w:styleId="Sommario3">
    <w:name w:val="toc 3"/>
    <w:basedOn w:val="Normale"/>
    <w:next w:val="Normale"/>
    <w:autoRedefine/>
    <w:uiPriority w:val="39"/>
    <w:qFormat/>
    <w:rsid w:val="00204830"/>
    <w:pPr>
      <w:tabs>
        <w:tab w:val="left" w:pos="1100"/>
        <w:tab w:val="right" w:leader="dot" w:pos="9629"/>
      </w:tabs>
      <w:spacing w:line="276" w:lineRule="auto"/>
    </w:pPr>
    <w:rPr>
      <w:rFonts w:asciiTheme="minorHAnsi" w:hAnsiTheme="minorHAnsi" w:cstheme="minorHAnsi"/>
      <w:iCs/>
      <w:sz w:val="20"/>
      <w:szCs w:val="20"/>
      <w:lang w:eastAsia="en-US"/>
    </w:rPr>
  </w:style>
  <w:style w:type="paragraph" w:customStyle="1" w:styleId="Rientrocorpodeltesto211">
    <w:name w:val="Rientro corpo del testo 211"/>
    <w:basedOn w:val="Normale"/>
    <w:rsid w:val="00204830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sche3">
    <w:name w:val="sche_3"/>
    <w:rsid w:val="00204830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Text2">
    <w:name w:val="Text 2"/>
    <w:basedOn w:val="Normale"/>
    <w:rsid w:val="00204830"/>
    <w:pPr>
      <w:tabs>
        <w:tab w:val="left" w:pos="2161"/>
      </w:tabs>
      <w:spacing w:after="240" w:line="240" w:lineRule="auto"/>
      <w:ind w:left="1077"/>
      <w:jc w:val="both"/>
    </w:pPr>
    <w:rPr>
      <w:rFonts w:eastAsia="Times New Roman" w:cs="Times New Roman"/>
      <w:szCs w:val="20"/>
    </w:rPr>
  </w:style>
  <w:style w:type="paragraph" w:customStyle="1" w:styleId="Rub3">
    <w:name w:val="Rub3"/>
    <w:basedOn w:val="Normale"/>
    <w:next w:val="Normale"/>
    <w:rsid w:val="00204830"/>
    <w:pPr>
      <w:tabs>
        <w:tab w:val="left" w:pos="709"/>
      </w:tabs>
      <w:spacing w:line="240" w:lineRule="auto"/>
      <w:jc w:val="both"/>
    </w:pPr>
    <w:rPr>
      <w:rFonts w:eastAsia="Times New Roman" w:cs="Times New Roman"/>
      <w:b/>
      <w:i/>
      <w:sz w:val="20"/>
      <w:szCs w:val="20"/>
    </w:rPr>
  </w:style>
  <w:style w:type="paragraph" w:customStyle="1" w:styleId="Titoloparagrafobandotipo">
    <w:name w:val="Titolo paragrafo bando tipo"/>
    <w:basedOn w:val="Sottotitolo"/>
    <w:autoRedefine/>
    <w:qFormat/>
    <w:rsid w:val="00204830"/>
    <w:pPr>
      <w:keepNext/>
      <w:spacing w:before="300" w:after="120"/>
      <w:ind w:left="-142"/>
      <w:jc w:val="left"/>
      <w:outlineLvl w:val="0"/>
    </w:pPr>
    <w:rPr>
      <w:rFonts w:ascii="Calibri" w:eastAsia="Times New Roman" w:hAnsi="Calibri" w:cs="Times New Roman"/>
      <w:b/>
      <w:i/>
      <w:szCs w:val="22"/>
      <w:lang w:eastAsia="it-IT"/>
    </w:rPr>
  </w:style>
  <w:style w:type="paragraph" w:customStyle="1" w:styleId="avviso">
    <w:name w:val="avviso"/>
    <w:basedOn w:val="Paragrafoelenco"/>
    <w:rsid w:val="00204830"/>
    <w:pPr>
      <w:keepNext/>
      <w:spacing w:before="120" w:after="120" w:line="240" w:lineRule="auto"/>
      <w:ind w:left="0"/>
      <w:contextualSpacing w:val="0"/>
      <w:jc w:val="both"/>
    </w:pPr>
    <w:rPr>
      <w:rFonts w:ascii="Garamond" w:eastAsia="Times New Roman" w:hAnsi="Garamond" w:cs="Times New Roman"/>
      <w:b/>
      <w:i/>
      <w:lang w:eastAsia="en-US"/>
    </w:rPr>
  </w:style>
  <w:style w:type="paragraph" w:customStyle="1" w:styleId="CM11">
    <w:name w:val="CM1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CM31">
    <w:name w:val="CM3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Sommariodisciplinare">
    <w:name w:val="Sommario disciplinare"/>
    <w:basedOn w:val="Sommario1"/>
    <w:next w:val="Titolo2"/>
    <w:link w:val="SommariodisciplinareCarattere"/>
    <w:autoRedefine/>
    <w:qFormat/>
    <w:rsid w:val="00204830"/>
    <w:rPr>
      <w:rFonts w:cs="Calibri"/>
      <w:color w:val="365F91" w:themeColor="accent1" w:themeShade="BF"/>
      <w:sz w:val="28"/>
      <w:szCs w:val="28"/>
      <w:lang w:val="x-none"/>
    </w:rPr>
  </w:style>
  <w:style w:type="paragraph" w:styleId="Sommario4">
    <w:name w:val="toc 4"/>
    <w:basedOn w:val="Normale"/>
    <w:next w:val="Normale"/>
    <w:autoRedefine/>
    <w:uiPriority w:val="39"/>
    <w:rsid w:val="00204830"/>
    <w:pPr>
      <w:spacing w:line="276" w:lineRule="auto"/>
      <w:ind w:left="6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5">
    <w:name w:val="toc 5"/>
    <w:basedOn w:val="Normale"/>
    <w:next w:val="Normale"/>
    <w:autoRedefine/>
    <w:uiPriority w:val="39"/>
    <w:rsid w:val="00204830"/>
    <w:pPr>
      <w:spacing w:line="276" w:lineRule="auto"/>
      <w:ind w:left="88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6">
    <w:name w:val="toc 6"/>
    <w:basedOn w:val="Normale"/>
    <w:next w:val="Normale"/>
    <w:autoRedefine/>
    <w:uiPriority w:val="39"/>
    <w:rsid w:val="00204830"/>
    <w:pPr>
      <w:spacing w:line="276" w:lineRule="auto"/>
      <w:ind w:left="110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7">
    <w:name w:val="toc 7"/>
    <w:basedOn w:val="Normale"/>
    <w:next w:val="Normale"/>
    <w:autoRedefine/>
    <w:uiPriority w:val="39"/>
    <w:rsid w:val="00204830"/>
    <w:pPr>
      <w:spacing w:line="276" w:lineRule="auto"/>
      <w:ind w:left="132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8">
    <w:name w:val="toc 8"/>
    <w:basedOn w:val="Normale"/>
    <w:next w:val="Normale"/>
    <w:autoRedefine/>
    <w:uiPriority w:val="39"/>
    <w:rsid w:val="00204830"/>
    <w:pPr>
      <w:spacing w:line="276" w:lineRule="auto"/>
      <w:ind w:left="154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9">
    <w:name w:val="toc 9"/>
    <w:basedOn w:val="Normale"/>
    <w:next w:val="Normale"/>
    <w:autoRedefine/>
    <w:uiPriority w:val="39"/>
    <w:rsid w:val="00204830"/>
    <w:pPr>
      <w:spacing w:line="276" w:lineRule="auto"/>
      <w:ind w:left="17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numbering" w:customStyle="1" w:styleId="Stile2">
    <w:name w:val="Stile2"/>
    <w:uiPriority w:val="99"/>
    <w:rsid w:val="00204830"/>
    <w:pPr>
      <w:numPr>
        <w:numId w:val="15"/>
      </w:numPr>
    </w:pPr>
  </w:style>
  <w:style w:type="character" w:styleId="Testosegnaposto">
    <w:name w:val="Placeholder Text"/>
    <w:basedOn w:val="Carpredefinitoparagrafo"/>
    <w:uiPriority w:val="99"/>
    <w:semiHidden/>
    <w:rsid w:val="00204830"/>
    <w:rPr>
      <w:color w:val="808080"/>
    </w:rPr>
  </w:style>
  <w:style w:type="character" w:customStyle="1" w:styleId="SommariodisciplinareCarattere">
    <w:name w:val="Sommario disciplinare Carattere"/>
    <w:basedOn w:val="Titolo1Carattere"/>
    <w:link w:val="Sommariodisciplinare"/>
    <w:rsid w:val="00204830"/>
    <w:rPr>
      <w:rFonts w:ascii="Garamond" w:eastAsia="Times New Roman" w:hAnsi="Garamond" w:cs="Calibri"/>
      <w:b/>
      <w:bCs/>
      <w:color w:val="365F91" w:themeColor="accent1" w:themeShade="BF"/>
      <w:sz w:val="28"/>
      <w:szCs w:val="28"/>
      <w:lang w:val="x-none" w:eastAsia="en-US"/>
    </w:rPr>
  </w:style>
  <w:style w:type="paragraph" w:customStyle="1" w:styleId="usoboll1">
    <w:name w:val="usoboll1"/>
    <w:basedOn w:val="Normale"/>
    <w:link w:val="usoboll1Carattere"/>
    <w:qFormat/>
    <w:rsid w:val="00204830"/>
    <w:pPr>
      <w:widowControl w:val="0"/>
      <w:suppressAutoHyphens/>
      <w:spacing w:line="482" w:lineRule="atLeast"/>
      <w:jc w:val="both"/>
    </w:pPr>
    <w:rPr>
      <w:rFonts w:eastAsia="Times New Roman" w:cs="Times New Roman"/>
      <w:szCs w:val="20"/>
      <w:lang w:eastAsia="ar-SA"/>
    </w:rPr>
  </w:style>
  <w:style w:type="character" w:customStyle="1" w:styleId="usoboll1Carattere">
    <w:name w:val="usoboll1 Carattere"/>
    <w:link w:val="usoboll1"/>
    <w:rsid w:val="00204830"/>
    <w:rPr>
      <w:rFonts w:ascii="Times New Roman" w:eastAsia="Times New Roman" w:hAnsi="Times New Roman" w:cs="Times New Roman"/>
      <w:szCs w:val="20"/>
      <w:lang w:eastAsia="ar-SA"/>
    </w:rPr>
  </w:style>
  <w:style w:type="character" w:customStyle="1" w:styleId="Corsivo">
    <w:name w:val="Corsivo"/>
    <w:rsid w:val="00204830"/>
    <w:rPr>
      <w:rFonts w:ascii="Trebuchet MS" w:hAnsi="Trebuchet MS" w:cs="Trebuchet MS"/>
      <w:i/>
      <w:iCs/>
      <w:sz w:val="20"/>
    </w:rPr>
  </w:style>
  <w:style w:type="character" w:customStyle="1" w:styleId="CorsivobluCarattere">
    <w:name w:val="Corsivo blu Carattere"/>
    <w:link w:val="Corsivoblu"/>
    <w:rsid w:val="00204830"/>
    <w:rPr>
      <w:rFonts w:ascii="Trebuchet MS" w:hAnsi="Trebuchet MS" w:cs="Trebuchet MS"/>
      <w:i/>
      <w:color w:val="0000FF"/>
      <w:lang w:eastAsia="ar-SA"/>
    </w:rPr>
  </w:style>
  <w:style w:type="character" w:customStyle="1" w:styleId="GrassettoblucorsivoCarattere">
    <w:name w:val="Grassetto blu corsivo Carattere"/>
    <w:rsid w:val="00204830"/>
    <w:rPr>
      <w:rFonts w:ascii="Trebuchet MS" w:hAnsi="Trebuchet MS" w:cs="Trebuchet MS"/>
      <w:b/>
      <w:i/>
      <w:color w:val="0000FF"/>
      <w:lang w:val="it-IT" w:eastAsia="ar-SA" w:bidi="ar-SA"/>
    </w:rPr>
  </w:style>
  <w:style w:type="paragraph" w:customStyle="1" w:styleId="Numeroelenco1">
    <w:name w:val="Numero elenco1"/>
    <w:basedOn w:val="Normale"/>
    <w:rsid w:val="00204830"/>
    <w:pPr>
      <w:tabs>
        <w:tab w:val="left" w:pos="360"/>
      </w:tabs>
      <w:suppressAutoHyphens/>
      <w:spacing w:line="520" w:lineRule="exact"/>
      <w:ind w:left="357" w:hanging="357"/>
    </w:pPr>
    <w:rPr>
      <w:rFonts w:eastAsia="Times New Roman" w:cs="Times New Roman"/>
      <w:szCs w:val="20"/>
      <w:lang w:eastAsia="ar-SA"/>
    </w:rPr>
  </w:style>
  <w:style w:type="paragraph" w:customStyle="1" w:styleId="Corpodeltesto31">
    <w:name w:val="Corpo del testo 31"/>
    <w:basedOn w:val="Normale"/>
    <w:rsid w:val="00204830"/>
    <w:pPr>
      <w:suppressAutoHyphens/>
      <w:spacing w:line="240" w:lineRule="auto"/>
      <w:jc w:val="center"/>
    </w:pPr>
    <w:rPr>
      <w:rFonts w:eastAsia="Times New Roman" w:cs="Times New Roman"/>
      <w:b/>
      <w:szCs w:val="20"/>
      <w:u w:val="single"/>
      <w:lang w:eastAsia="ar-SA"/>
    </w:rPr>
  </w:style>
  <w:style w:type="paragraph" w:customStyle="1" w:styleId="StileCorpodeltesto3TrebuchetMS14ptNonGrassettoNessu">
    <w:name w:val="Stile Corpo del testo 3 + Trebuchet MS 14 pt Non Grassetto Nessu..."/>
    <w:basedOn w:val="Corpodeltesto31"/>
    <w:rsid w:val="00204830"/>
    <w:pPr>
      <w:spacing w:line="360" w:lineRule="auto"/>
      <w:ind w:right="-535"/>
      <w:jc w:val="left"/>
    </w:pPr>
    <w:rPr>
      <w:rFonts w:ascii="Trebuchet MS" w:hAnsi="Trebuchet MS" w:cs="Trebuchet MS"/>
      <w:b w:val="0"/>
      <w:sz w:val="28"/>
      <w:u w:val="none"/>
    </w:rPr>
  </w:style>
  <w:style w:type="character" w:customStyle="1" w:styleId="PuntoelencoCarattere">
    <w:name w:val="Punto elenco Carattere"/>
    <w:link w:val="Puntoelenco"/>
    <w:locked/>
    <w:rsid w:val="00204830"/>
    <w:rPr>
      <w:rFonts w:ascii="Trebuchet MS" w:hAnsi="Trebuchet MS"/>
    </w:rPr>
  </w:style>
  <w:style w:type="paragraph" w:styleId="Puntoelenco">
    <w:name w:val="List Bullet"/>
    <w:basedOn w:val="Normale"/>
    <w:link w:val="PuntoelencoCarattere"/>
    <w:unhideWhenUsed/>
    <w:rsid w:val="00204830"/>
    <w:pPr>
      <w:numPr>
        <w:numId w:val="16"/>
      </w:numPr>
      <w:ind w:left="0" w:firstLine="0"/>
      <w:jc w:val="both"/>
    </w:pPr>
    <w:rPr>
      <w:rFonts w:ascii="Trebuchet MS" w:hAnsi="Trebuchet MS"/>
    </w:rPr>
  </w:style>
  <w:style w:type="paragraph" w:customStyle="1" w:styleId="Puntoelenco1">
    <w:name w:val="Punto elenco1"/>
    <w:basedOn w:val="Normale"/>
    <w:rsid w:val="00204830"/>
    <w:pPr>
      <w:tabs>
        <w:tab w:val="left" w:pos="284"/>
        <w:tab w:val="left" w:pos="360"/>
        <w:tab w:val="left" w:pos="1134"/>
      </w:tabs>
      <w:suppressAutoHyphens/>
      <w:spacing w:line="280" w:lineRule="atLeast"/>
      <w:ind w:left="284" w:hanging="284"/>
    </w:pPr>
    <w:rPr>
      <w:rFonts w:eastAsia="Times New Roman" w:cs="Times New Roman"/>
      <w:sz w:val="22"/>
      <w:szCs w:val="20"/>
      <w:lang w:val="en-US" w:eastAsia="ar-SA"/>
    </w:rPr>
  </w:style>
  <w:style w:type="paragraph" w:customStyle="1" w:styleId="testo1">
    <w:name w:val="testo1"/>
    <w:basedOn w:val="Normale"/>
    <w:uiPriority w:val="99"/>
    <w:rsid w:val="00204830"/>
    <w:pPr>
      <w:suppressAutoHyphens/>
      <w:spacing w:after="240" w:line="240" w:lineRule="auto"/>
      <w:ind w:left="284"/>
      <w:jc w:val="both"/>
    </w:pPr>
    <w:rPr>
      <w:rFonts w:eastAsia="Times New Roman" w:cs="Times New Roman"/>
      <w:sz w:val="22"/>
      <w:szCs w:val="20"/>
      <w:lang w:eastAsia="ar-SA"/>
    </w:rPr>
  </w:style>
  <w:style w:type="paragraph" w:styleId="PreformattatoHTML">
    <w:name w:val="HTML Preformatted"/>
    <w:basedOn w:val="Normale"/>
    <w:link w:val="PreformattatoHTMLCarattere"/>
    <w:uiPriority w:val="99"/>
    <w:rsid w:val="002048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204830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Firma">
    <w:name w:val="Signature"/>
    <w:basedOn w:val="Normale"/>
    <w:next w:val="Normale"/>
    <w:link w:val="FirmaCarattere"/>
    <w:autoRedefine/>
    <w:unhideWhenUsed/>
    <w:rsid w:val="00204830"/>
    <w:pPr>
      <w:tabs>
        <w:tab w:val="left" w:pos="4536"/>
      </w:tabs>
      <w:jc w:val="both"/>
    </w:pPr>
    <w:rPr>
      <w:rFonts w:ascii="Calibri" w:eastAsia="Times New Roman" w:hAnsi="Calibri" w:cs="Times New Roman"/>
      <w:sz w:val="20"/>
      <w:szCs w:val="20"/>
    </w:rPr>
  </w:style>
  <w:style w:type="character" w:customStyle="1" w:styleId="FirmaCarattere">
    <w:name w:val="Firma Carattere"/>
    <w:basedOn w:val="Carpredefinitoparagrafo"/>
    <w:link w:val="Firma"/>
    <w:rsid w:val="00204830"/>
    <w:rPr>
      <w:rFonts w:ascii="Calibri" w:eastAsia="Times New Roman" w:hAnsi="Calibri" w:cs="Times New Roman"/>
      <w:sz w:val="20"/>
      <w:szCs w:val="20"/>
    </w:rPr>
  </w:style>
  <w:style w:type="paragraph" w:customStyle="1" w:styleId="Corpodeltesto21">
    <w:name w:val="Corpo del testo 21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WW8Num44z0">
    <w:name w:val="WW8Num44z0"/>
    <w:rsid w:val="00204830"/>
    <w:rPr>
      <w:b/>
      <w:i/>
    </w:rPr>
  </w:style>
  <w:style w:type="paragraph" w:customStyle="1" w:styleId="Indicedellefigure1">
    <w:name w:val="Indice delle figure1"/>
    <w:basedOn w:val="Normale"/>
    <w:next w:val="Normale"/>
    <w:rsid w:val="00204830"/>
    <w:pPr>
      <w:tabs>
        <w:tab w:val="left" w:pos="1134"/>
      </w:tabs>
      <w:suppressAutoHyphens/>
      <w:spacing w:before="120" w:line="240" w:lineRule="auto"/>
      <w:ind w:left="567" w:hanging="567"/>
      <w:jc w:val="both"/>
    </w:pPr>
    <w:rPr>
      <w:rFonts w:eastAsia="Times New Roman" w:cs="Times New Roman"/>
      <w:szCs w:val="20"/>
      <w:lang w:val="en-US" w:eastAsia="ar-SA"/>
    </w:rPr>
  </w:style>
  <w:style w:type="paragraph" w:customStyle="1" w:styleId="Corsivoblu">
    <w:name w:val="Corsivo blu"/>
    <w:basedOn w:val="Normale"/>
    <w:link w:val="CorsivobluCarattere"/>
    <w:rsid w:val="00204830"/>
    <w:pPr>
      <w:widowControl w:val="0"/>
      <w:autoSpaceDE w:val="0"/>
      <w:autoSpaceDN w:val="0"/>
      <w:adjustRightInd w:val="0"/>
      <w:jc w:val="both"/>
    </w:pPr>
    <w:rPr>
      <w:rFonts w:ascii="Trebuchet MS" w:hAnsi="Trebuchet MS" w:cs="Trebuchet MS"/>
      <w:i/>
      <w:color w:val="0000FF"/>
      <w:lang w:eastAsia="ar-SA"/>
    </w:rPr>
  </w:style>
  <w:style w:type="paragraph" w:customStyle="1" w:styleId="Corsivorosso">
    <w:name w:val="Corsivo rosso"/>
    <w:basedOn w:val="Normale"/>
    <w:link w:val="CorsivorossoCarattere"/>
    <w:rsid w:val="00204830"/>
    <w:pPr>
      <w:widowControl w:val="0"/>
      <w:jc w:val="both"/>
    </w:pPr>
    <w:rPr>
      <w:rFonts w:ascii="Trebuchet MS" w:eastAsia="Times New Roman" w:hAnsi="Trebuchet MS" w:cs="Times New Roman"/>
      <w:i/>
      <w:color w:val="FF0000"/>
      <w:sz w:val="20"/>
      <w:szCs w:val="20"/>
    </w:rPr>
  </w:style>
  <w:style w:type="character" w:customStyle="1" w:styleId="CorsivorossoCarattere">
    <w:name w:val="Corsivo rosso Carattere"/>
    <w:link w:val="Corsivorosso"/>
    <w:rsid w:val="00204830"/>
    <w:rPr>
      <w:rFonts w:ascii="Trebuchet MS" w:eastAsia="Times New Roman" w:hAnsi="Trebuchet MS" w:cs="Times New Roman"/>
      <w:i/>
      <w:color w:val="FF0000"/>
      <w:sz w:val="20"/>
      <w:szCs w:val="20"/>
    </w:rPr>
  </w:style>
  <w:style w:type="paragraph" w:customStyle="1" w:styleId="BodyText22">
    <w:name w:val="Body Text 22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linkgazzetta">
    <w:name w:val="link_gazzetta"/>
    <w:basedOn w:val="Carpredefinitoparagrafo"/>
    <w:rsid w:val="00204830"/>
  </w:style>
  <w:style w:type="paragraph" w:styleId="Numeroelenco">
    <w:name w:val="List Number"/>
    <w:basedOn w:val="Normale"/>
    <w:link w:val="NumeroelencoCarattere"/>
    <w:rsid w:val="00204830"/>
    <w:pPr>
      <w:widowControl w:val="0"/>
      <w:numPr>
        <w:numId w:val="17"/>
      </w:numPr>
      <w:autoSpaceDE w:val="0"/>
      <w:autoSpaceDN w:val="0"/>
      <w:adjustRightInd w:val="0"/>
      <w:jc w:val="both"/>
    </w:pPr>
    <w:rPr>
      <w:rFonts w:ascii="Trebuchet MS" w:eastAsia="Times New Roman" w:hAnsi="Trebuchet MS" w:cs="Times New Roman"/>
      <w:kern w:val="2"/>
      <w:sz w:val="20"/>
    </w:rPr>
  </w:style>
  <w:style w:type="character" w:customStyle="1" w:styleId="NumeroelencoCarattere">
    <w:name w:val="Numero elenco Carattere"/>
    <w:link w:val="Numeroelenco"/>
    <w:rsid w:val="00204830"/>
    <w:rPr>
      <w:rFonts w:ascii="Trebuchet MS" w:eastAsia="Times New Roman" w:hAnsi="Trebuchet MS" w:cs="Times New Roman"/>
      <w:kern w:val="2"/>
      <w:sz w:val="20"/>
    </w:rPr>
  </w:style>
  <w:style w:type="paragraph" w:customStyle="1" w:styleId="AA1stlevelbullet">
    <w:name w:val="AA 1st level bullet"/>
    <w:basedOn w:val="Normale"/>
    <w:rsid w:val="00204830"/>
    <w:pPr>
      <w:numPr>
        <w:numId w:val="18"/>
      </w:numPr>
      <w:tabs>
        <w:tab w:val="clear" w:pos="283"/>
      </w:tabs>
      <w:spacing w:line="280" w:lineRule="atLeast"/>
      <w:ind w:left="284" w:hanging="284"/>
    </w:pPr>
    <w:rPr>
      <w:rFonts w:eastAsia="MS Mincho" w:cs="Times New Roman"/>
      <w:sz w:val="22"/>
      <w:szCs w:val="22"/>
      <w:lang w:val="en-US" w:eastAsia="en-US"/>
    </w:rPr>
  </w:style>
  <w:style w:type="character" w:customStyle="1" w:styleId="NessunaspaziaturaCarattere">
    <w:name w:val="Nessuna spaziatura Carattere"/>
    <w:link w:val="Nessunaspaziatura"/>
    <w:uiPriority w:val="1"/>
    <w:rsid w:val="00204830"/>
    <w:rPr>
      <w:rFonts w:eastAsiaTheme="minorHAnsi"/>
      <w:sz w:val="22"/>
      <w:szCs w:val="22"/>
      <w:lang w:val="en-US" w:eastAsia="en-US"/>
    </w:rPr>
  </w:style>
  <w:style w:type="paragraph" w:customStyle="1" w:styleId="Stilebando">
    <w:name w:val="Stile bando"/>
    <w:basedOn w:val="Normale"/>
    <w:link w:val="StilebandoCarattere"/>
    <w:qFormat/>
    <w:rsid w:val="00204830"/>
    <w:pPr>
      <w:spacing w:line="240" w:lineRule="auto"/>
    </w:pPr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StilebandoCarattere">
    <w:name w:val="Stile bando Carattere"/>
    <w:link w:val="Stilebando"/>
    <w:rsid w:val="00204830"/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ParagrafoelencoCarattere">
    <w:name w:val="Paragrafo elenco Carattere"/>
    <w:aliases w:val="Bullet edison Carattere,Paragrafo elenco 2 Carattere,Bullet List Carattere,FooterText Carattere,numbered Carattere,Paragraphe de liste1 Carattere,Bulletr List Paragraph Carattere,列出段落 Carattere,列出段落1 Carattere"/>
    <w:link w:val="Paragrafoelenco"/>
    <w:uiPriority w:val="34"/>
    <w:locked/>
    <w:rsid w:val="00204830"/>
    <w:rPr>
      <w:rFonts w:ascii="Times New Roman" w:hAnsi="Times New Roman"/>
    </w:rPr>
  </w:style>
  <w:style w:type="paragraph" w:customStyle="1" w:styleId="regolamento">
    <w:name w:val="regolamento"/>
    <w:basedOn w:val="Normale"/>
    <w:rsid w:val="00204830"/>
    <w:pPr>
      <w:widowControl w:val="0"/>
      <w:tabs>
        <w:tab w:val="left" w:pos="-2127"/>
      </w:tabs>
      <w:suppressAutoHyphens/>
      <w:autoSpaceDE w:val="0"/>
      <w:spacing w:line="240" w:lineRule="auto"/>
      <w:ind w:left="284" w:hanging="284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rpodeltesto1">
    <w:name w:val="Corpo del testo1"/>
    <w:basedOn w:val="Normale"/>
    <w:uiPriority w:val="99"/>
    <w:rsid w:val="00100D64"/>
    <w:pPr>
      <w:spacing w:line="480" w:lineRule="atLeast"/>
      <w:ind w:right="335"/>
    </w:pPr>
    <w:rPr>
      <w:rFonts w:eastAsia="Times New Roman" w:cs="Times New Roman"/>
      <w:szCs w:val="20"/>
    </w:rPr>
  </w:style>
  <w:style w:type="paragraph" w:customStyle="1" w:styleId="Rientrocorpodeltesto25">
    <w:name w:val="Rientro corpo del testo 25"/>
    <w:basedOn w:val="Normale"/>
    <w:rsid w:val="00BE77ED"/>
    <w:pPr>
      <w:spacing w:line="240" w:lineRule="auto"/>
      <w:ind w:left="360"/>
      <w:jc w:val="both"/>
    </w:pPr>
    <w:rPr>
      <w:rFonts w:eastAsia="Times New Roman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yperlink" Target="http://www.unina.it/ateneo/statuto-e-normativa/privacy" TargetMode="External"/><Relationship Id="rId19" Type="http://schemas.openxmlformats.org/officeDocument/2006/relationships/customXml" Target="../customXml/item3.xml"/><Relationship Id="rId4" Type="http://schemas.openxmlformats.org/officeDocument/2006/relationships/styles" Target="styles.xml"/><Relationship Id="rId9" Type="http://schemas.openxmlformats.org/officeDocument/2006/relationships/hyperlink" Target="mailto:garecontratti-s@pec.unina.it" TargetMode="Externa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0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DA9AD9C0649C4AACEE8D63B3A9FBB6" ma:contentTypeVersion="18" ma:contentTypeDescription="Creare un nuovo documento." ma:contentTypeScope="" ma:versionID="6560db60165795f60a7189ddc3caed15">
  <xsd:schema xmlns:xsd="http://www.w3.org/2001/XMLSchema" xmlns:xs="http://www.w3.org/2001/XMLSchema" xmlns:p="http://schemas.microsoft.com/office/2006/metadata/properties" xmlns:ns2="b8c3b631-6f83-4ec9-811d-a96473df1d00" xmlns:ns3="c41e6ac6-c52a-4cfc-a7b3-2cdf33274be8" targetNamespace="http://schemas.microsoft.com/office/2006/metadata/properties" ma:root="true" ma:fieldsID="52793e6a1ba30891184e88304f1f39a4" ns2:_="" ns3:_="">
    <xsd:import namespace="b8c3b631-6f83-4ec9-811d-a96473df1d00"/>
    <xsd:import namespace="c41e6ac6-c52a-4cfc-a7b3-2cdf33274be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3b631-6f83-4ec9-811d-a96473df1d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07bd30b-c054-4d94-be7a-4ff362e971c5}" ma:internalName="TaxCatchAll" ma:showField="CatchAllData" ma:web="b8c3b631-6f83-4ec9-811d-a96473df1d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1e6ac6-c52a-4cfc-a7b3-2cdf33274b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 immagine" ma:readOnly="false" ma:fieldId="{5cf76f15-5ced-4ddc-b409-7134ff3c332f}" ma:taxonomyMulti="true" ma:sspId="75195dc1-fe89-472b-8717-1a0640488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c3b631-6f83-4ec9-811d-a96473df1d00" xsi:nil="true"/>
    <lcf76f155ced4ddcb4097134ff3c332f xmlns="c41e6ac6-c52a-4cfc-a7b3-2cdf33274b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8CE1C49-74F0-4979-A04A-2FE2FE512181}"/>
</file>

<file path=customXml/itemProps2.xml><?xml version="1.0" encoding="utf-8"?>
<ds:datastoreItem xmlns:ds="http://schemas.openxmlformats.org/officeDocument/2006/customXml" ds:itemID="{2453FE71-B14F-4E64-9608-6387F7EAA5B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D0A238D-CD2D-49D4-B475-D07803C4117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522</Words>
  <Characters>2981</Characters>
  <Application>Microsoft Office Word</Application>
  <DocSecurity>0</DocSecurity>
  <Lines>24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GP</dc:creator>
  <cp:keywords/>
  <dc:description/>
  <cp:lastModifiedBy>LUCA D'AMBROSIO</cp:lastModifiedBy>
  <cp:revision>5</cp:revision>
  <dcterms:created xsi:type="dcterms:W3CDTF">2024-01-09T11:56:00Z</dcterms:created>
  <dcterms:modified xsi:type="dcterms:W3CDTF">2024-02-08T08:35:00Z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2024-01-04T08:27:39Z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f4a1ef7a-9df2-444d-b254-e813a77d0906</vt:lpwstr>
  </property>
  <property fmtid="{D5CDD505-2E9C-101B-9397-08002B2CF9AE}" pid="8" name="MSIP_Label_2ad0b24d-6422-44b0-b3de-abb3a9e8c81a_ContentBits">
    <vt:lpwstr>0</vt:lpwstr>
  </property>
  <property fmtid="{D5CDD505-2E9C-101B-9397-08002B2CF9AE}" pid="9" name="ContentTypeId">
    <vt:lpwstr>0x010100A2DA9AD9C0649C4AACEE8D63B3A9FBB6</vt:lpwstr>
  </property>
  <property fmtid="{D5CDD505-2E9C-101B-9397-08002B2CF9AE}" pid="10" name="MediaServiceImageTags">
    <vt:lpwstr/>
  </property>
</Properties>
</file>